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9884" w14:textId="77777777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1</w:t>
      </w:r>
    </w:p>
    <w:p w14:paraId="3D01BB99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</w:pPr>
    </w:p>
    <w:p w14:paraId="0686A68A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Ponudba</w:t>
      </w:r>
      <w:proofErr w:type="spellEnd"/>
    </w:p>
    <w:p w14:paraId="0AD63009" w14:textId="746F7170" w:rsidR="000F0DD0" w:rsidRDefault="007E5A64" w:rsidP="000F0DD0">
      <w:pPr>
        <w:rPr>
          <w:rFonts w:asciiTheme="minorHAnsi" w:hAnsiTheme="minorHAnsi" w:cstheme="minorHAnsi"/>
          <w:b/>
          <w:sz w:val="28"/>
          <w:szCs w:val="28"/>
        </w:rPr>
      </w:pPr>
      <w:r w:rsidRPr="007A6E2C">
        <w:rPr>
          <w:rFonts w:ascii="Arial" w:hAnsi="Arial" w:cs="Arial"/>
          <w:sz w:val="20"/>
          <w:szCs w:val="20"/>
          <w:lang w:val="de-DE"/>
        </w:rPr>
        <w:t xml:space="preserve">Na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osnovi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povabila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naročilo</w:t>
      </w:r>
      <w:proofErr w:type="spellEnd"/>
      <w:r w:rsidR="00256E41">
        <w:rPr>
          <w:rFonts w:ascii="Arial" w:hAnsi="Arial" w:cs="Arial"/>
          <w:sz w:val="20"/>
          <w:szCs w:val="20"/>
          <w:lang w:val="de-DE"/>
        </w:rPr>
        <w:t xml:space="preserve">: </w:t>
      </w:r>
      <w:r w:rsidR="00256E41" w:rsidRPr="00511A67">
        <w:rPr>
          <w:rFonts w:ascii="Arial" w:hAnsi="Arial" w:cs="Arial"/>
          <w:b/>
          <w:bCs/>
          <w:sz w:val="20"/>
          <w:szCs w:val="20"/>
        </w:rPr>
        <w:t>”</w:t>
      </w:r>
      <w:r w:rsidR="000F0DD0" w:rsidRPr="00511A67">
        <w:rPr>
          <w:rFonts w:asciiTheme="minorHAnsi" w:hAnsiTheme="minorHAnsi" w:cstheme="minorHAnsi"/>
          <w:b/>
          <w:bCs/>
          <w:sz w:val="22"/>
          <w:szCs w:val="22"/>
        </w:rPr>
        <w:t>NAKUP TEKOČINSKEGA KROMATOGRAFA Z MASNO SELEKTIVNIM DETEKTORJEM S TROJNIM KVADRUPOLOM (LCMS-QQQ)”</w:t>
      </w:r>
    </w:p>
    <w:p w14:paraId="76AFBA52" w14:textId="57FE5227" w:rsidR="007E5A64" w:rsidRPr="007A6E2C" w:rsidRDefault="000F0DD0" w:rsidP="007A6E2C">
      <w:pPr>
        <w:spacing w:before="224" w:after="224"/>
        <w:jc w:val="both"/>
        <w:outlineLvl w:val="1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56E41">
        <w:rPr>
          <w:rFonts w:ascii="Arial" w:hAnsi="Arial" w:cs="Arial"/>
          <w:sz w:val="20"/>
          <w:szCs w:val="20"/>
        </w:rPr>
        <w:t>dajemo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ponudbo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kot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sledi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>:</w:t>
      </w:r>
    </w:p>
    <w:p w14:paraId="4E8BD2D9" w14:textId="681B2536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sz w:val="20"/>
          <w:szCs w:val="20"/>
        </w:rPr>
        <w:t xml:space="preserve">I.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Ponudba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številka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>:</w:t>
      </w:r>
      <w:r w:rsidRPr="007A6E2C">
        <w:rPr>
          <w:rFonts w:ascii="Arial" w:hAnsi="Arial" w:cs="Arial"/>
          <w:sz w:val="20"/>
          <w:szCs w:val="20"/>
        </w:rPr>
        <w:t> </w:t>
      </w:r>
      <w:r w:rsidRPr="007A6E2C">
        <w:rPr>
          <w:rFonts w:ascii="Arial" w:hAnsi="Arial" w:cs="Arial"/>
          <w:sz w:val="20"/>
          <w:szCs w:val="20"/>
          <w:u w:val="single"/>
        </w:rPr>
        <w:t>______________</w:t>
      </w:r>
    </w:p>
    <w:tbl>
      <w:tblPr>
        <w:tblStyle w:val="NormalTablePHPDOCX"/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7E5A64" w:rsidRPr="007A6E2C" w14:paraId="390928B7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24C0CC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053683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7A6E2C" w14:paraId="4DB2941D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6BC840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E1BEF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56E8F2C7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oddajamo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ustrezno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označite</w:t>
      </w:r>
      <w:proofErr w:type="spellEnd"/>
      <w:r w:rsidRPr="007A6E2C">
        <w:rPr>
          <w:rFonts w:ascii="Arial" w:hAnsi="Arial" w:cs="Arial"/>
          <w:sz w:val="20"/>
          <w:szCs w:val="20"/>
        </w:rPr>
        <w:t>):</w:t>
      </w:r>
    </w:p>
    <w:p w14:paraId="41B698C1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3c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e695bff783c7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0"/>
      <w:r w:rsidRPr="007A6E2C">
        <w:rPr>
          <w:rFonts w:ascii="Arial" w:hAnsi="Arial" w:cs="Arial"/>
          <w:sz w:val="20"/>
          <w:szCs w:val="20"/>
        </w:rPr>
        <w:t> </w:t>
      </w:r>
      <w:proofErr w:type="spellStart"/>
      <w:r w:rsidRPr="007A6E2C">
        <w:rPr>
          <w:rFonts w:ascii="Arial" w:hAnsi="Arial" w:cs="Arial"/>
          <w:sz w:val="20"/>
          <w:szCs w:val="20"/>
        </w:rPr>
        <w:t>samostojno</w:t>
      </w:r>
      <w:proofErr w:type="spellEnd"/>
    </w:p>
    <w:p w14:paraId="150F0380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6eb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e695bff786eb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1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partnerji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___________________________________</w:t>
      </w:r>
    </w:p>
    <w:p w14:paraId="7C0601BD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a0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e695bff78a04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2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podizvajalci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</w:t>
      </w:r>
    </w:p>
    <w:p w14:paraId="080A98A2" w14:textId="76AAADFA" w:rsidR="007A6E2C" w:rsidRPr="0091484C" w:rsidRDefault="007E5A64" w:rsidP="0091484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d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e695bff78d15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3"/>
      <w:r w:rsidRPr="007A6E2C">
        <w:rPr>
          <w:rFonts w:ascii="Arial" w:hAnsi="Arial" w:cs="Arial"/>
          <w:sz w:val="20"/>
          <w:szCs w:val="20"/>
        </w:rPr>
        <w:t xml:space="preserve">  z </w:t>
      </w:r>
      <w:proofErr w:type="spellStart"/>
      <w:r w:rsidRPr="007A6E2C">
        <w:rPr>
          <w:rFonts w:ascii="Arial" w:hAnsi="Arial" w:cs="Arial"/>
          <w:sz w:val="20"/>
          <w:szCs w:val="20"/>
        </w:rPr>
        <w:t>uporabo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zmogljivosti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naslednjih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subjektov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</w:t>
      </w:r>
    </w:p>
    <w:p w14:paraId="51DB2DD4" w14:textId="77777777" w:rsidR="007A6E2C" w:rsidRPr="007A6E2C" w:rsidRDefault="007A6E2C" w:rsidP="007A6E2C">
      <w:pPr>
        <w:spacing w:before="225" w:after="225"/>
        <w:jc w:val="both"/>
        <w:rPr>
          <w:sz w:val="22"/>
          <w:szCs w:val="22"/>
        </w:rPr>
      </w:pPr>
      <w:r w:rsidRPr="007A6E2C">
        <w:rPr>
          <w:rFonts w:ascii="Arial" w:hAnsi="Arial" w:cs="Arial"/>
          <w:color w:val="000000"/>
          <w:sz w:val="22"/>
          <w:szCs w:val="22"/>
        </w:rPr>
        <w:t> </w:t>
      </w:r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II.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Ponudbena</w:t>
      </w:r>
      <w:proofErr w:type="spellEnd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cena</w:t>
      </w:r>
      <w:proofErr w:type="spellEnd"/>
    </w:p>
    <w:tbl>
      <w:tblPr>
        <w:tblStyle w:val="NormalTablePHPDOCX"/>
        <w:tblW w:w="4961" w:type="pct"/>
        <w:tblInd w:w="108" w:type="dxa"/>
        <w:tblLook w:val="04A0" w:firstRow="1" w:lastRow="0" w:firstColumn="1" w:lastColumn="0" w:noHBand="0" w:noVBand="1"/>
      </w:tblPr>
      <w:tblGrid>
        <w:gridCol w:w="2075"/>
        <w:gridCol w:w="3181"/>
        <w:gridCol w:w="1659"/>
        <w:gridCol w:w="2072"/>
      </w:tblGrid>
      <w:tr w:rsidR="007A6E2C" w:rsidRPr="007A6E2C" w14:paraId="63D188EA" w14:textId="77777777" w:rsidTr="000F0DD0">
        <w:tc>
          <w:tcPr>
            <w:tcW w:w="11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079FF0C" w14:textId="2D748945" w:rsidR="007A6E2C" w:rsidRPr="000F0DD0" w:rsidRDefault="000F0DD0" w:rsidP="006B5765">
            <w:pPr>
              <w:jc w:val="center"/>
              <w:rPr>
                <w:b/>
              </w:rPr>
            </w:pPr>
            <w:proofErr w:type="spellStart"/>
            <w:r w:rsidRPr="000F0DD0">
              <w:rPr>
                <w:b/>
              </w:rPr>
              <w:t>Postavka</w:t>
            </w:r>
            <w:proofErr w:type="spellEnd"/>
          </w:p>
        </w:tc>
        <w:tc>
          <w:tcPr>
            <w:tcW w:w="17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33A51D1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brez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DDV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F618C54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DDV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C513E58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z DDV</w:t>
            </w:r>
          </w:p>
        </w:tc>
      </w:tr>
      <w:tr w:rsidR="007A6E2C" w:rsidRPr="007A6E2C" w14:paraId="63327A23" w14:textId="77777777" w:rsidTr="000F0DD0">
        <w:tc>
          <w:tcPr>
            <w:tcW w:w="11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7E55C4" w14:textId="30CBA9B6" w:rsidR="007A6E2C" w:rsidRPr="0091484C" w:rsidRDefault="007A6E2C" w:rsidP="006B57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AD3B76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EF011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DC799E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CE14F5A" w14:textId="0E64D746" w:rsidR="0091484C" w:rsidRPr="007A6E2C" w:rsidRDefault="0091484C" w:rsidP="0091484C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Zavezujemo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se, da </w:t>
      </w:r>
      <w:proofErr w:type="spellStart"/>
      <w:r w:rsidRPr="007A6E2C">
        <w:rPr>
          <w:rFonts w:ascii="Arial" w:hAnsi="Arial" w:cs="Arial"/>
          <w:sz w:val="20"/>
          <w:szCs w:val="20"/>
        </w:rPr>
        <w:t>bomo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vse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obveznosti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izvršili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skladno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7A6E2C">
        <w:rPr>
          <w:rFonts w:ascii="Arial" w:hAnsi="Arial" w:cs="Arial"/>
          <w:sz w:val="20"/>
          <w:szCs w:val="20"/>
        </w:rPr>
        <w:t>zahtevami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naročnika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A6E2C">
        <w:rPr>
          <w:rFonts w:ascii="Arial" w:hAnsi="Arial" w:cs="Arial"/>
          <w:sz w:val="20"/>
          <w:szCs w:val="20"/>
        </w:rPr>
        <w:t>najkasneje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roku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določenem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razpisni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dokumentaciji</w:t>
      </w:r>
      <w:proofErr w:type="spellEnd"/>
      <w:r w:rsidRPr="007A6E2C">
        <w:rPr>
          <w:rFonts w:ascii="Arial" w:hAnsi="Arial" w:cs="Arial"/>
          <w:sz w:val="20"/>
          <w:szCs w:val="20"/>
        </w:rPr>
        <w:t>.  </w:t>
      </w:r>
    </w:p>
    <w:p w14:paraId="5CBFF013" w14:textId="310212CF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II</w:t>
      </w:r>
      <w:r w:rsidR="0091484C">
        <w:rPr>
          <w:rFonts w:ascii="Arial" w:hAnsi="Arial" w:cs="Arial"/>
          <w:b/>
          <w:bCs/>
          <w:sz w:val="22"/>
          <w:szCs w:val="22"/>
        </w:rPr>
        <w:t>I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Rok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</w:p>
    <w:p w14:paraId="4A6A00DD" w14:textId="6B503159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="002D3B48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sz w:val="22"/>
          <w:szCs w:val="22"/>
        </w:rPr>
        <w:t xml:space="preserve">120 </w:t>
      </w:r>
      <w:proofErr w:type="spellStart"/>
      <w:r w:rsidRPr="00023EC5">
        <w:rPr>
          <w:rFonts w:ascii="Arial" w:hAnsi="Arial" w:cs="Arial"/>
          <w:sz w:val="22"/>
          <w:szCs w:val="22"/>
        </w:rPr>
        <w:t>dni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predložitev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5FAFF0B4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navedenega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Prekratka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pomeni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razlog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zavrnitev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7BD30AD2" w14:textId="3DAF414F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</w:t>
      </w:r>
      <w:r w:rsidR="0091484C">
        <w:rPr>
          <w:rFonts w:ascii="Arial" w:hAnsi="Arial" w:cs="Arial"/>
          <w:b/>
          <w:bCs/>
          <w:sz w:val="22"/>
          <w:szCs w:val="22"/>
        </w:rPr>
        <w:t>V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plačilu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 </w:t>
      </w:r>
    </w:p>
    <w:p w14:paraId="6A53104D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Plačila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opravijo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izdanih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Rok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30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izpodbija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dolžan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plačati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nesporni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Roki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podizvajalcem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enaki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izvajalca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Izvajalec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izstavi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elektronski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obliki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)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spletnega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portala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Kot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uradni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vnosa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sistem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0FA5371D" w14:textId="77777777" w:rsidR="007E5A64" w:rsidRPr="00E64578" w:rsidRDefault="007E5A64" w:rsidP="007E5A64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Strinjamo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se, da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sprejeti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ter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da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primeru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odstopa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oddaje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ne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bodo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povrnjeni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ponudniku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stroški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izdelavo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503FFE8B" w14:textId="77777777" w:rsidR="007E5A64" w:rsidRPr="00E64578" w:rsidRDefault="007E5A64" w:rsidP="007E5A64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78434627" w14:textId="23F92561" w:rsidR="007E5A64" w:rsidRPr="00023EC5" w:rsidRDefault="007E5A64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lastRenderedPageBreak/>
        <w:t xml:space="preserve">V.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gospodarskem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subjektu</w:t>
      </w:r>
      <w:proofErr w:type="spellEnd"/>
    </w:p>
    <w:p w14:paraId="47E7476B" w14:textId="77777777" w:rsidR="007E5A64" w:rsidRPr="00023EC5" w:rsidRDefault="007E5A64" w:rsidP="007E5A6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NormalTablePHPDOCX"/>
        <w:tblW w:w="8745" w:type="dxa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3343"/>
        <w:gridCol w:w="5402"/>
      </w:tblGrid>
      <w:tr w:rsidR="007E5A64" w:rsidRPr="00023EC5" w14:paraId="7D6BA02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ABBA7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1C9AC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FC3265A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ED12B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 OSEBE: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F33EF6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D9247CA" w14:textId="77777777" w:rsidTr="003861FE">
        <w:trPr>
          <w:trHeight w:val="20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CA3336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F693D5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AB86D12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D9028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41B48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8FA2CD4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3D424D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PRISTOJNI FINANČNI URAD: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2559F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08F6D6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96ACC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6E967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3192AFF" w14:textId="77777777" w:rsidTr="003861FE">
        <w:trPr>
          <w:trHeight w:val="392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660E1F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 RAČUNOV: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88A2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60B8AEC" w14:textId="77777777" w:rsidTr="003861FE">
        <w:trPr>
          <w:trHeight w:val="376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936C41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ACB794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0A47A723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DD57A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RAZVRSTITEV DRUŽBE PO ZGD: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mikro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majhna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srednja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ali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velika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družba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77717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9970A9B" w14:textId="77777777" w:rsidTr="003861FE">
        <w:trPr>
          <w:trHeight w:val="783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E3AE32" w14:textId="5D8663C5" w:rsidR="007E5A64" w:rsidRPr="0091484C" w:rsidRDefault="008C62A8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</w:t>
            </w:r>
            <w:r w:rsidR="007E5A64"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LANI UPRAVNEGA IN VODSTVENEGA ORGANA </w:t>
            </w:r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zakoniti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zastopniki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člani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uprave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ipd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.)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EB51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5ACC1B55" w14:textId="77777777" w:rsidTr="003861FE">
        <w:trPr>
          <w:trHeight w:val="56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7E9374" w14:textId="07AE5715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NADZORNEGA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ga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subjekt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ima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EBBD5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D4F7C80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416C76" w14:textId="464F844A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POOBLAŠČENCI ZA ZASTOPANJE, ODLOČANJE ALI NADZOR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prokuristi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EAC9E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69DC601" w14:textId="77777777" w:rsidTr="003861FE">
        <w:trPr>
          <w:trHeight w:val="1159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D682A7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 xml:space="preserve">Ime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priimek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ulica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hišna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številka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kraj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 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izpolni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ponudnik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nima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sedeža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11921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tbl>
      <w:tblPr>
        <w:tblStyle w:val="NormalTablePHPDOCX"/>
        <w:tblpPr w:leftFromText="180" w:rightFromText="180" w:vertAnchor="text" w:horzAnchor="margin" w:tblpY="42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3C40F9AD" w14:textId="77777777" w:rsidTr="0091484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27A8278" w14:textId="702A696C" w:rsidR="007E5A64" w:rsidRPr="0091484C" w:rsidRDefault="007E5A64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32F3A9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0032CDA5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40EC1727" w14:textId="261B4BAC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 (</w:t>
            </w:r>
            <w:proofErr w:type="spellStart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)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_____________________</w:t>
            </w:r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>____</w:t>
            </w:r>
          </w:p>
        </w:tc>
      </w:tr>
    </w:tbl>
    <w:p w14:paraId="23B738C4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</w:pPr>
    </w:p>
    <w:p w14:paraId="21A98DD9" w14:textId="77777777" w:rsidR="0091484C" w:rsidRDefault="009148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378628D" w14:textId="77777777" w:rsidR="0091484C" w:rsidRDefault="0091484C" w:rsidP="007E5A64">
      <w:pPr>
        <w:jc w:val="right"/>
        <w:rPr>
          <w:rFonts w:ascii="Arial" w:hAnsi="Arial" w:cs="Arial"/>
          <w:sz w:val="22"/>
          <w:szCs w:val="22"/>
        </w:rPr>
      </w:pPr>
    </w:p>
    <w:p w14:paraId="470985A7" w14:textId="00B38EC2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2</w:t>
      </w:r>
    </w:p>
    <w:p w14:paraId="32785554" w14:textId="77777777" w:rsidR="0091484C" w:rsidRDefault="0091484C" w:rsidP="007E5A64">
      <w:pPr>
        <w:pStyle w:val="Heading1"/>
        <w:rPr>
          <w:rFonts w:cs="Arial"/>
          <w:sz w:val="22"/>
          <w:szCs w:val="22"/>
        </w:rPr>
      </w:pPr>
    </w:p>
    <w:p w14:paraId="53593853" w14:textId="3C6965EF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Krovna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</w:p>
    <w:p w14:paraId="20D2AE22" w14:textId="0B38B8AC" w:rsidR="007E5A64" w:rsidRPr="006601E7" w:rsidRDefault="007E5A64" w:rsidP="0091484C">
      <w:pPr>
        <w:spacing w:before="224" w:after="224"/>
        <w:jc w:val="both"/>
        <w:outlineLvl w:val="1"/>
        <w:rPr>
          <w:rFonts w:ascii="Arial" w:hAnsi="Arial" w:cs="Arial"/>
          <w:sz w:val="22"/>
          <w:szCs w:val="22"/>
          <w:highlight w:val="yellow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javnim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256E41">
        <w:rPr>
          <w:rFonts w:ascii="Arial" w:hAnsi="Arial" w:cs="Arial"/>
          <w:sz w:val="22"/>
          <w:szCs w:val="22"/>
          <w:lang w:val="de-DE"/>
        </w:rPr>
        <w:t>naslovom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>: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NAKUP TEKOČINSKEGA KROMATOGRAFA Z MASNO SELEKTIVNIM DETEKTORJEM S TROJNIM KVADRUPOLOM (LCMS-QQQ)”</w:t>
      </w:r>
    </w:p>
    <w:p w14:paraId="4D6F09F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  <w:u w:val="single"/>
        </w:rPr>
        <w:t>____________________________________</w:t>
      </w:r>
      <w:r w:rsidR="00173A45" w:rsidRPr="005B3CD3">
        <w:rPr>
          <w:rFonts w:ascii="Arial" w:hAnsi="Arial" w:cs="Arial"/>
          <w:sz w:val="22"/>
          <w:szCs w:val="22"/>
          <w:u w:val="single"/>
        </w:rPr>
        <w:t>____________________________</w:t>
      </w:r>
      <w:r w:rsidRPr="005B3CD3">
        <w:rPr>
          <w:rFonts w:ascii="Arial" w:hAnsi="Arial" w:cs="Arial"/>
          <w:sz w:val="22"/>
          <w:szCs w:val="22"/>
        </w:rPr>
        <w:t>,</w:t>
      </w:r>
    </w:p>
    <w:p w14:paraId="37DF459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naziv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ponudnika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ponudbi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podizvajalca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>)</w:t>
      </w:r>
    </w:p>
    <w:p w14:paraId="0B7D966A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</w:rPr>
        <w:t>polno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odgovornostjo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40DA3B3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C000AD7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kopije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priloženi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originalom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8ACCBFF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odškodninskega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najugodnejši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. da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1AD312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dejanskemu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82046C9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soglašamo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948609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spoštovali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varstvu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AD62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zanesljiv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izkušnjami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ugledom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razpolagamo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zadostnimi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zmogljivostmi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EA6FCCB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pravilniki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standardi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navodili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priporočili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normativi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okoljevarstvenimi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73CCCF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delavci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8F012E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32D346D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84116F6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41A9B48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skliceval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zagotavljali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zadoščal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priznanje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namesto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C3F0A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6F4D652" w14:textId="64AE6E40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strinjamo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pristopamo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9CEC77A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CC77C4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izdelavi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pregledali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razpoložljivo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F83571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relevantno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C2714F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5CAE5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prevzete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količini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899DCB5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1B4EB1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absolutna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prepoved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35.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ZIntPK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4AAA0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prilogah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resnični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verodostojni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404151BB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naslednje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obvezne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zakonskimi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in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naročnika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55D3BF94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4E936E5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dovoljenje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21EBBF5E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register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C193A42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oseba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vodstvenega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storitve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kaznivega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naštetega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prvem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ZJN-3,</w:t>
            </w:r>
          </w:p>
          <w:p w14:paraId="05DCA941" w14:textId="7BBD749B" w:rsidR="0091484C" w:rsidRPr="0091484C" w:rsidRDefault="0091484C" w:rsidP="0091484C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uvrstitve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evidenco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stranskimi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sankcijami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F9FE9A" w14:textId="7D55D855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likvidacije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družbe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upravitelj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sodišče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položaj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posledicami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DA91FA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zapadlih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neplačanih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denarnih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finančno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pobira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50 EUR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2F3A7C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nepredloženih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obračunov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odtegljajev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dohodke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AE3561A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potekom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dvakrat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globa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prekrška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plačili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časom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počitki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civilnega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kljub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obstoju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elementov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E6AFFFB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učinek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preprečevati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izkrivljati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konkurenco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49EB2689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ravnanjem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D32344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zavajajoče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razlage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A0B7D53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izpolnjujemo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7697638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vse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razpisne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dokumentacije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katere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je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navedeno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se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izpolnjevanje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izkazuje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>!</w:t>
      </w:r>
    </w:p>
    <w:p w14:paraId="738B1A6F" w14:textId="263FD381" w:rsidR="007E5A64" w:rsidRPr="0091484C" w:rsidRDefault="007E5A64" w:rsidP="006C19D3">
      <w:pPr>
        <w:tabs>
          <w:tab w:val="left" w:pos="3261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Spodaj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podpisani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dajem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uradno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soglasje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,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>da 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KMETIJSKI INŠTITUT SLOVENIJE, </w:t>
      </w:r>
      <w:r w:rsidR="00E17A5E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. 17, 1000 Ljubljana, 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 xml:space="preserve">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oddajo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javnega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naročila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="00264F3D">
        <w:rPr>
          <w:rFonts w:ascii="Arial" w:hAnsi="Arial" w:cs="Arial"/>
          <w:sz w:val="20"/>
          <w:szCs w:val="20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NAKUP TEKOČINSKEGA KROMATOGRAFA Z MASNO SELEKTIVNIM DETEKTORJEM S TROJNIM KVADRUPOLOM (LCMS-QQQ)”</w:t>
      </w:r>
      <w:r w:rsidR="00746B34">
        <w:rPr>
          <w:rFonts w:ascii="Arial" w:hAnsi="Arial" w:cs="Arial"/>
          <w:sz w:val="20"/>
          <w:szCs w:val="20"/>
        </w:rPr>
        <w:t>,</w:t>
      </w:r>
      <w:r w:rsidR="00746B34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objavljen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>ega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na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Portalu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javnih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naročil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pod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številko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_____________ 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pridobi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podatke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preveritev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ponudbe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89.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členom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enotnem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informacijskem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sistemu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–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eDosje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devetega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odstavka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77.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ZJN-3.</w:t>
      </w:r>
    </w:p>
    <w:p w14:paraId="3A820877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lang w:val="de-DE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91484C" w14:paraId="23947D60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98B85B0" w14:textId="5600CD12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Kraj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in datum:</w:t>
            </w:r>
            <w:r w:rsidR="00746B34">
              <w:rPr>
                <w:rFonts w:ascii="Arial" w:hAnsi="Arial" w:cs="Arial"/>
                <w:position w:val="-2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947D36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Ime in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priimek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 _____________________</w:t>
            </w:r>
          </w:p>
        </w:tc>
      </w:tr>
      <w:tr w:rsidR="007E5A64" w:rsidRPr="0091484C" w14:paraId="6EBF452B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9A8FE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E8FB4C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7665F" w14:textId="77777777" w:rsidR="007E5A64" w:rsidRPr="0091484C" w:rsidRDefault="007E5A64" w:rsidP="003861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(</w:t>
            </w:r>
            <w:r w:rsidRPr="0091484C">
              <w:rPr>
                <w:rFonts w:ascii="Arial" w:hAnsi="Arial" w:cs="Arial"/>
                <w:color w:val="FF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podpis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)</w:t>
            </w:r>
          </w:p>
        </w:tc>
      </w:tr>
    </w:tbl>
    <w:p w14:paraId="3ACD69CC" w14:textId="77777777" w:rsidR="007E5A64" w:rsidRPr="00511A67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lastRenderedPageBreak/>
        <w:t> </w:t>
      </w:r>
    </w:p>
    <w:p w14:paraId="02D9B906" w14:textId="77777777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3</w:t>
      </w:r>
    </w:p>
    <w:p w14:paraId="78CE0F84" w14:textId="77777777" w:rsidR="00511A67" w:rsidRDefault="00511A67" w:rsidP="00511A67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0B2A92D8" w14:textId="3996791C" w:rsidR="00511A67" w:rsidRPr="00511A67" w:rsidRDefault="00511A67" w:rsidP="00511A67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de-DE" w:eastAsia="sl-SI"/>
        </w:rPr>
        <w:t>ESPD</w:t>
      </w:r>
    </w:p>
    <w:p w14:paraId="1436352A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razdelek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»ESPD –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«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*.xml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datoteke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obrazca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priložen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razpisni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.</w:t>
      </w:r>
    </w:p>
    <w:p w14:paraId="7EA2499F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e-JN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povezavi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https://ejn.gov.si/espd/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ESDP,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katero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brezplačna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ESPD. 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ga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osnovnimi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poslovnimi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načinu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predložitve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samostojna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sklicevanjem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zmogljivosti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vec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ter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opredeli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sodelovanje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uporabljenih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razlogov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izključitev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soglaša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tudi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njegov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status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posamezni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uradni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evidenci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izvede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enotnem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informacijskem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32EF4FE6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okviru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javnih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naročil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registracija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mogoc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najbolj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razširjenih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brskalnikih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Microsoft Edge, Google Chrome, Mozilla Firefox).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postopoma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tako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ESPD po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zaključku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vsakokratne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shrani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računalniku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mediju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7560959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headerReference w:type="default" r:id="rId9"/>
          <w:footerReference w:type="default" r:id="rId10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7ACBAE0F" w14:textId="77777777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4</w:t>
      </w:r>
    </w:p>
    <w:p w14:paraId="72E167DD" w14:textId="77777777" w:rsidR="00511A67" w:rsidRPr="00511A67" w:rsidRDefault="00511A67" w:rsidP="00511A67">
      <w:pPr>
        <w:rPr>
          <w:rFonts w:ascii="Arial" w:hAnsi="Arial" w:cs="Arial"/>
          <w:sz w:val="22"/>
          <w:szCs w:val="22"/>
        </w:rPr>
      </w:pPr>
    </w:p>
    <w:p w14:paraId="44B5FC0F" w14:textId="77777777" w:rsidR="00511A67" w:rsidRPr="00511A67" w:rsidRDefault="00511A67" w:rsidP="00511A67">
      <w:pPr>
        <w:spacing w:after="120"/>
        <w:rPr>
          <w:rFonts w:ascii="Arial" w:hAnsi="Arial" w:cs="Arial"/>
          <w:sz w:val="22"/>
          <w:szCs w:val="22"/>
        </w:rPr>
      </w:pPr>
    </w:p>
    <w:p w14:paraId="1493A451" w14:textId="77777777" w:rsidR="00511A67" w:rsidRPr="00511A67" w:rsidRDefault="00511A67" w:rsidP="00511A67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 ČLANOV ORGANOV IN ZASTOPNIKOV GOSPODARSKEGA SUBJEKTA</w:t>
      </w:r>
    </w:p>
    <w:p w14:paraId="7F137B3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</w:p>
    <w:tbl>
      <w:tblPr>
        <w:tblStyle w:val="TableGridPHPDOCX"/>
        <w:tblW w:w="8734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30"/>
        <w:gridCol w:w="6404"/>
      </w:tblGrid>
      <w:tr w:rsidR="00511A67" w:rsidRPr="00511A67" w14:paraId="3C741651" w14:textId="77777777" w:rsidTr="00E76CCC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6B9566" w14:textId="77777777" w:rsidR="00511A67" w:rsidRPr="00511A67" w:rsidRDefault="00511A67" w:rsidP="00E76C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Naziv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4F3369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942CA7A" w14:textId="77777777" w:rsidTr="00E76CCC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ECBA" w14:textId="77777777" w:rsidR="00511A67" w:rsidRPr="00511A67" w:rsidRDefault="00511A67" w:rsidP="00E76C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Sedež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E8A77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F6BCF1B" w14:textId="77777777" w:rsidTr="00E76CCC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5E7C98" w14:textId="77777777" w:rsidR="00511A67" w:rsidRPr="00511A67" w:rsidRDefault="00511A67" w:rsidP="00E76C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Matična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DE97A1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472E548" w14:textId="77777777" w:rsidTr="00E76CCC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F533EB" w14:textId="77777777" w:rsidR="00511A67" w:rsidRPr="00511A67" w:rsidRDefault="00511A67" w:rsidP="00E76C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Davčna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D5BAFB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06D2DA8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6216C2BD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</w:t>
      </w:r>
    </w:p>
    <w:tbl>
      <w:tblPr>
        <w:tblStyle w:val="TableGridPHPDOCX"/>
        <w:tblW w:w="8625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24"/>
        <w:gridCol w:w="3844"/>
        <w:gridCol w:w="2257"/>
      </w:tblGrid>
      <w:tr w:rsidR="00511A67" w:rsidRPr="00511A67" w14:paraId="74D7C027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39A800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4EECB96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Funkcija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subjektu</w:t>
            </w:r>
            <w:proofErr w:type="spellEnd"/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050D2F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EMŠO*</w:t>
            </w:r>
          </w:p>
        </w:tc>
      </w:tr>
      <w:tr w:rsidR="00511A67" w:rsidRPr="00511A67" w14:paraId="2A8C4243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F39095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FE53B6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DE2DB5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0ABAC9B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D6D616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DFEA5B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E2E48CC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B3B71B2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095866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9133B2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791584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156E284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285A689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C52ACC3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BA8A43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1749F491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3CA1F0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1D790A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93598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AC2527D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382B55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E30864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C593C3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87D13A8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E37D86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5337C0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8E91D2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DCD62BE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1680339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5090D4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D0D6CE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0D204EF" w14:textId="77777777" w:rsidTr="00E76CCC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B51FEEB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AD6CC9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335F0B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241419CC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* </w:t>
      </w:r>
      <w:proofErr w:type="spellStart"/>
      <w:proofErr w:type="gramStart"/>
      <w:r w:rsidRPr="00511A67">
        <w:rPr>
          <w:rFonts w:ascii="Arial" w:hAnsi="Arial" w:cs="Arial"/>
          <w:color w:val="000000"/>
          <w:sz w:val="22"/>
          <w:szCs w:val="22"/>
        </w:rPr>
        <w:t>podatek</w:t>
      </w:r>
      <w:proofErr w:type="spellEnd"/>
      <w:proofErr w:type="gram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</w:p>
    <w:p w14:paraId="322E59D6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pridržuje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dopolnitev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overjeno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izjavo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fizičnih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oseb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dan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pooblastilo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Kazenske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evidence,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navedeno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nedelovanja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511A67" w:rsidRPr="00511A67" w14:paraId="18810E81" w14:textId="77777777" w:rsidTr="00E76CCC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393F75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4447BE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511A67" w:rsidRPr="00511A67" w14:paraId="05123F5A" w14:textId="77777777" w:rsidTr="00E76CCC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163378" w14:textId="77777777" w:rsidR="00511A67" w:rsidRPr="00511A67" w:rsidRDefault="00511A67" w:rsidP="00E76CCC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0C15CCF" w14:textId="77777777" w:rsidR="00511A67" w:rsidRPr="00511A67" w:rsidRDefault="00511A67" w:rsidP="00E76C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2815247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4E2552C8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V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primeru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nastopa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s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partnerji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in/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ali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podizvajalci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, je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potrebno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seznam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predložiti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tudi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za PARTNERJE in PODIZVAJALCE. </w:t>
      </w:r>
    </w:p>
    <w:p w14:paraId="34487A91" w14:textId="5E4FD80E" w:rsidR="00511A67" w:rsidRPr="00511A67" w:rsidRDefault="00511A67">
      <w:pPr>
        <w:rPr>
          <w:rFonts w:ascii="Arial" w:hAnsi="Arial" w:cs="Arial"/>
          <w:sz w:val="22"/>
          <w:szCs w:val="22"/>
        </w:rPr>
      </w:pPr>
    </w:p>
    <w:p w14:paraId="1557C3EF" w14:textId="4F8D4DF1" w:rsidR="007E5A64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5</w:t>
      </w:r>
    </w:p>
    <w:p w14:paraId="24BE7557" w14:textId="77777777" w:rsidR="00256E41" w:rsidRPr="00023EC5" w:rsidRDefault="00256E41" w:rsidP="007E5A64">
      <w:pPr>
        <w:jc w:val="right"/>
        <w:rPr>
          <w:rFonts w:ascii="Arial" w:hAnsi="Arial" w:cs="Arial"/>
          <w:sz w:val="22"/>
          <w:szCs w:val="22"/>
        </w:rPr>
      </w:pPr>
    </w:p>
    <w:p w14:paraId="630467E3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Referenčna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lista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gospodarskega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subjekta</w:t>
      </w:r>
      <w:proofErr w:type="spellEnd"/>
    </w:p>
    <w:p w14:paraId="3B1254E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__________________________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kazensko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materialno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odgovornostjo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sledeče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referenčne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495092F6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> </w:t>
      </w:r>
    </w:p>
    <w:tbl>
      <w:tblPr>
        <w:tblStyle w:val="TableGridPHPDOCX"/>
        <w:tblW w:w="9356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69"/>
        <w:gridCol w:w="1316"/>
        <w:gridCol w:w="1843"/>
        <w:gridCol w:w="1701"/>
        <w:gridCol w:w="1842"/>
        <w:gridCol w:w="1985"/>
      </w:tblGrid>
      <w:tr w:rsidR="00E17A5E" w:rsidRPr="008A2A72" w14:paraId="30C1D125" w14:textId="77777777" w:rsidTr="006C19D3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322CE2B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Zap.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št</w:t>
            </w:r>
            <w:proofErr w:type="spellEnd"/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4C298D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Naročnik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naziv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naslov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E2EF92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Predmet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podroben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opis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predmeta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 xml:space="preserve"> )</w:t>
            </w: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20D9CB6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Čas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realizacije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 xml:space="preserve">(od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mesec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/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leto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do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mesec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/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leto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F41E8C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Pogodbeni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znesek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brez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DDV), ki se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nanaša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referenčno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dobavo</w:t>
            </w:r>
            <w:proofErr w:type="spellEnd"/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E8CF5E2" w14:textId="77777777" w:rsidR="007E5A64" w:rsidRPr="00E64578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Kontaktna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oseba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naročniku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br/>
              <w:t>(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priimek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ter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telefon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e-mail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)</w:t>
            </w:r>
          </w:p>
        </w:tc>
      </w:tr>
      <w:tr w:rsidR="00E17A5E" w:rsidRPr="00023EC5" w14:paraId="61A3B6D9" w14:textId="77777777" w:rsidTr="00E17A5E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813D9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25098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EB25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0D9F1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9E2183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78496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5D28AC" w:rsidRPr="00023EC5" w14:paraId="4A863B95" w14:textId="77777777" w:rsidTr="00E17A5E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E75D9" w14:textId="0C793686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5C086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BC54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110B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EBD228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EA1721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25606BC8" w14:textId="77777777" w:rsidTr="00E17A5E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E2E4A5" w14:textId="212D718C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6A757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2A3DC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222A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47AB6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8715E9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51678C2B" w14:textId="77777777" w:rsidTr="00E17A5E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EF597C" w14:textId="6769CA8B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48E15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F95A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0A802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E286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5CEFC7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</w:tbl>
    <w:p w14:paraId="60AA8DE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333C199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12C66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D528EC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367AD7D4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3AEC9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387CCB9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59892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21B6C21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410A00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1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0929A8CD" w14:textId="7A5749A3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6</w:t>
      </w:r>
    </w:p>
    <w:p w14:paraId="7A56DB60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1E3D6B42" w14:textId="01B0E53C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dobro </w:t>
      </w:r>
      <w:proofErr w:type="spellStart"/>
      <w:r w:rsidRPr="00E64578">
        <w:rPr>
          <w:rFonts w:cs="Arial"/>
          <w:sz w:val="22"/>
          <w:szCs w:val="22"/>
          <w:lang w:val="en-GB"/>
        </w:rPr>
        <w:t>izvedbo</w:t>
      </w:r>
      <w:proofErr w:type="spellEnd"/>
    </w:p>
    <w:p w14:paraId="354891F4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MENIČNA IZJAVA</w:t>
      </w:r>
    </w:p>
    <w:p w14:paraId="3C14025A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</w:p>
    <w:p w14:paraId="66AAFF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9252648" w14:textId="4AB48C10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dobro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pogodbenih</w:t>
      </w:r>
      <w:proofErr w:type="spellEnd"/>
      <w:r w:rsidR="00256E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obvenosti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,</w:t>
      </w:r>
      <w:r w:rsidRPr="00023EC5">
        <w:rPr>
          <w:rFonts w:ascii="Arial" w:hAnsi="Arial" w:cs="Arial"/>
          <w:sz w:val="22"/>
          <w:szCs w:val="22"/>
        </w:rPr>
        <w:t xml:space="preserve"> ki so </w:t>
      </w:r>
      <w:proofErr w:type="spellStart"/>
      <w:r w:rsidRPr="00023EC5">
        <w:rPr>
          <w:rFonts w:ascii="Arial" w:hAnsi="Arial" w:cs="Arial"/>
          <w:sz w:val="22"/>
          <w:szCs w:val="22"/>
        </w:rPr>
        <w:t>opredeljena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javnem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</w:p>
    <w:p w14:paraId="50B01A74" w14:textId="4DE060B9" w:rsidR="00326217" w:rsidRPr="00511A67" w:rsidRDefault="00326217" w:rsidP="0091484C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>NAKUP TEKOČINSKEGA KROMATOGRAFA Z MASNO SELEKTIVNIM DETEKTORJEM</w:t>
      </w:r>
      <w:r w:rsidR="00511A6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11A67">
        <w:rPr>
          <w:rFonts w:asciiTheme="minorHAnsi" w:hAnsiTheme="minorHAnsi" w:cstheme="minorHAnsi"/>
          <w:b/>
          <w:bCs/>
          <w:sz w:val="22"/>
          <w:szCs w:val="22"/>
        </w:rPr>
        <w:t>S TROJNIM KVADRUPOLOM (LCMS-QQQ)</w:t>
      </w:r>
    </w:p>
    <w:p w14:paraId="29E0B910" w14:textId="4B5DC816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izročamo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bianko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lastno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menično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2D28524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EE897B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10,00 %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3C10932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dogovorjeni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kvaliteti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količini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rokih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opredeljenih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pogodbi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sz w:val="22"/>
          <w:szCs w:val="22"/>
        </w:rPr>
        <w:t>izvedbi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predmetnega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Naša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izpolnitve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izvedba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zadostuje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2EB2DF1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dobro </w:t>
      </w:r>
      <w:proofErr w:type="spellStart"/>
      <w:r w:rsidRPr="00023EC5">
        <w:rPr>
          <w:rFonts w:ascii="Arial" w:hAnsi="Arial" w:cs="Arial"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734E556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F2F7556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7AB5362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14EACB0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0E7AF3F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DEDA48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704897EC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CD43B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DAC265E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3BA9A995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BF92648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3E613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43247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76DB802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DD0863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3BA371D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2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B59B196" w14:textId="77777777" w:rsidR="00511A67" w:rsidRDefault="00511A67" w:rsidP="007E5A64">
      <w:pPr>
        <w:jc w:val="right"/>
        <w:rPr>
          <w:rFonts w:ascii="Arial" w:hAnsi="Arial" w:cs="Arial"/>
          <w:sz w:val="22"/>
          <w:szCs w:val="22"/>
        </w:rPr>
      </w:pPr>
    </w:p>
    <w:p w14:paraId="39E1176C" w14:textId="3F9E4B2D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7</w:t>
      </w:r>
    </w:p>
    <w:p w14:paraId="488DE873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0B4C5371" w14:textId="6AFEB5B6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</w:t>
      </w:r>
      <w:proofErr w:type="spellStart"/>
      <w:r w:rsidRPr="00E64578">
        <w:rPr>
          <w:rFonts w:cs="Arial"/>
          <w:sz w:val="22"/>
          <w:szCs w:val="22"/>
          <w:lang w:val="en-GB"/>
        </w:rPr>
        <w:t>odpravo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napak</w:t>
      </w:r>
      <w:proofErr w:type="spellEnd"/>
    </w:p>
    <w:p w14:paraId="0A29DB4A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b/>
          <w:bCs/>
          <w:sz w:val="22"/>
          <w:szCs w:val="22"/>
        </w:rPr>
        <w:t>MENIČNA IZJAVA</w:t>
      </w:r>
    </w:p>
    <w:p w14:paraId="02CE5312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C19D3">
        <w:rPr>
          <w:rFonts w:ascii="Arial" w:hAnsi="Arial" w:cs="Arial"/>
          <w:sz w:val="22"/>
          <w:szCs w:val="22"/>
        </w:rPr>
        <w:t>pooblastilom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C19D3">
        <w:rPr>
          <w:rFonts w:ascii="Arial" w:hAnsi="Arial" w:cs="Arial"/>
          <w:sz w:val="22"/>
          <w:szCs w:val="22"/>
        </w:rPr>
        <w:t>izpolnitev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6C19D3">
        <w:rPr>
          <w:rFonts w:ascii="Arial" w:hAnsi="Arial" w:cs="Arial"/>
          <w:sz w:val="22"/>
          <w:szCs w:val="22"/>
        </w:rPr>
        <w:t>unovčenje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sz w:val="22"/>
          <w:szCs w:val="22"/>
        </w:rPr>
        <w:t>menice</w:t>
      </w:r>
      <w:proofErr w:type="spellEnd"/>
      <w:r w:rsidR="00E32B00" w:rsidRPr="006C19D3">
        <w:rPr>
          <w:rFonts w:ascii="Arial" w:hAnsi="Arial" w:cs="Arial"/>
          <w:sz w:val="22"/>
          <w:szCs w:val="22"/>
        </w:rPr>
        <w:t xml:space="preserve"> </w:t>
      </w:r>
    </w:p>
    <w:p w14:paraId="2A5AE34C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CEA05D" w14:textId="2F21732D" w:rsidR="007E5A64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023EC5">
        <w:rPr>
          <w:rFonts w:ascii="Arial" w:hAnsi="Arial" w:cs="Arial"/>
          <w:sz w:val="22"/>
          <w:szCs w:val="22"/>
        </w:rPr>
        <w:t>opravljenih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okviru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javnega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1538">
        <w:rPr>
          <w:rFonts w:ascii="Arial" w:hAnsi="Arial" w:cs="Arial"/>
          <w:sz w:val="22"/>
          <w:szCs w:val="22"/>
        </w:rPr>
        <w:t>Naročila</w:t>
      </w:r>
      <w:proofErr w:type="spellEnd"/>
    </w:p>
    <w:p w14:paraId="24021DD6" w14:textId="77777777" w:rsidR="00511A67" w:rsidRDefault="00511A67" w:rsidP="00511A67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B6C68E" w14:textId="1CEBFAD2" w:rsidR="00511A67" w:rsidRPr="00511A67" w:rsidRDefault="00511A67" w:rsidP="00511A67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>NAKUP TEKOČINSKEGA KROMATOGRAFA Z MASNO SELEKTIVNIM DETEKTORJEM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11A67">
        <w:rPr>
          <w:rFonts w:asciiTheme="minorHAnsi" w:hAnsiTheme="minorHAnsi" w:cstheme="minorHAnsi"/>
          <w:b/>
          <w:bCs/>
          <w:sz w:val="22"/>
          <w:szCs w:val="22"/>
        </w:rPr>
        <w:t>S TROJNIM KVADRUPOLOM (LCMS-QQQ)</w:t>
      </w:r>
    </w:p>
    <w:p w14:paraId="156F479F" w14:textId="7D01E58E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91484C">
        <w:rPr>
          <w:rFonts w:ascii="Arial" w:hAnsi="Arial" w:cs="Arial"/>
          <w:sz w:val="22"/>
          <w:szCs w:val="22"/>
        </w:rPr>
        <w:t>izročamo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bianko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lastno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ter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menično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izjavo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91484C">
        <w:rPr>
          <w:rFonts w:ascii="Arial" w:hAnsi="Arial" w:cs="Arial"/>
          <w:sz w:val="22"/>
          <w:szCs w:val="22"/>
        </w:rPr>
        <w:t>pooblastilom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1484C">
        <w:rPr>
          <w:rFonts w:ascii="Arial" w:hAnsi="Arial" w:cs="Arial"/>
          <w:sz w:val="22"/>
          <w:szCs w:val="22"/>
        </w:rPr>
        <w:t>izpolnitev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1484C">
        <w:rPr>
          <w:rFonts w:ascii="Arial" w:hAnsi="Arial" w:cs="Arial"/>
          <w:sz w:val="22"/>
          <w:szCs w:val="22"/>
        </w:rPr>
        <w:t>unovčenje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menice</w:t>
      </w:r>
      <w:proofErr w:type="spellEnd"/>
      <w:r w:rsidRPr="0091484C">
        <w:rPr>
          <w:rFonts w:ascii="Arial" w:hAnsi="Arial" w:cs="Arial"/>
          <w:sz w:val="22"/>
          <w:szCs w:val="22"/>
        </w:rPr>
        <w:t>.</w:t>
      </w:r>
    </w:p>
    <w:p w14:paraId="5ABB427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5,00 %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5CF20CF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garancijskem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ko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naslova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CE79CD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6C77F64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512F373D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B67035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59F7F4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87822C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1FAC8B1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3DB54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048B09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7ABA2347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960EE9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ACD1C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F93D86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(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51E866AF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BB8263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29EA8E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3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1FEE8AB6" w14:textId="77777777" w:rsidR="00511A67" w:rsidRDefault="00511A67" w:rsidP="00CC0765">
      <w:pPr>
        <w:jc w:val="right"/>
        <w:rPr>
          <w:rFonts w:ascii="Arial" w:hAnsi="Arial" w:cs="Arial"/>
          <w:sz w:val="22"/>
          <w:szCs w:val="22"/>
        </w:rPr>
      </w:pPr>
    </w:p>
    <w:p w14:paraId="5BC2841A" w14:textId="45D88EE4" w:rsidR="007E5A64" w:rsidRPr="00023EC5" w:rsidRDefault="007E5A64" w:rsidP="00CC0765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8</w:t>
      </w:r>
    </w:p>
    <w:p w14:paraId="0C5B216E" w14:textId="77777777" w:rsidR="00511A67" w:rsidRDefault="00511A67" w:rsidP="007E5A64">
      <w:pPr>
        <w:pStyle w:val="Heading1"/>
        <w:rPr>
          <w:rFonts w:cs="Arial"/>
          <w:sz w:val="22"/>
          <w:szCs w:val="22"/>
        </w:rPr>
      </w:pPr>
    </w:p>
    <w:p w14:paraId="5052BFA6" w14:textId="1D4C1F5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  <w:r w:rsidRPr="00023EC5">
        <w:rPr>
          <w:rFonts w:cs="Arial"/>
          <w:sz w:val="22"/>
          <w:szCs w:val="22"/>
        </w:rPr>
        <w:t xml:space="preserve"> o </w:t>
      </w:r>
      <w:proofErr w:type="spellStart"/>
      <w:r w:rsidRPr="00023EC5">
        <w:rPr>
          <w:rFonts w:cs="Arial"/>
          <w:sz w:val="22"/>
          <w:szCs w:val="22"/>
        </w:rPr>
        <w:t>lastniških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deležih</w:t>
      </w:r>
      <w:proofErr w:type="spellEnd"/>
    </w:p>
    <w:p w14:paraId="118F13D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14.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člena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38F97627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podatki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fizičnih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oseb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lastništvu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vključno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tihih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družbenikov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926"/>
        <w:gridCol w:w="3011"/>
        <w:gridCol w:w="3071"/>
      </w:tblGrid>
      <w:tr w:rsidR="007E5A64" w:rsidRPr="008A2A72" w14:paraId="3CE9155C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3675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priimek</w:t>
            </w:r>
            <w:proofErr w:type="spellEnd"/>
          </w:p>
          <w:p w14:paraId="2545DC2F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041CAB27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Firma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sedež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pravne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ADEB3DC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Naslov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prebivališča</w:t>
            </w:r>
            <w:proofErr w:type="spellEnd"/>
          </w:p>
          <w:p w14:paraId="2CA6DDB5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189439F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Davčna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matična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številka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8101C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</w:p>
          <w:p w14:paraId="352D7CC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2D194141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gospodarskega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subjekta</w:t>
            </w:r>
            <w:proofErr w:type="spellEnd"/>
          </w:p>
        </w:tc>
      </w:tr>
      <w:tr w:rsidR="007E5A64" w:rsidRPr="008A2A72" w14:paraId="1895AB58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52D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0EB75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9BDDB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5152F2A6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0DB1E18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1E515E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24440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718D1F95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339B00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4CE40E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79C484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</w:tbl>
    <w:p w14:paraId="49E80490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>,  da</w:t>
      </w:r>
      <w:proofErr w:type="gramEnd"/>
      <w:r w:rsidRPr="00023EC5">
        <w:rPr>
          <w:rFonts w:ascii="Arial" w:hAnsi="Arial" w:cs="Arial"/>
          <w:sz w:val="22"/>
          <w:szCs w:val="22"/>
        </w:rPr>
        <w:t xml:space="preserve"> so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katere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glede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so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02"/>
        <w:gridCol w:w="3003"/>
        <w:gridCol w:w="3003"/>
      </w:tblGrid>
      <w:tr w:rsidR="007E5A64" w:rsidRPr="00023EC5" w14:paraId="58222331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503D81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Firma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sedež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86952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Davčna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matična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številka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157B2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Delež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lastništva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subjekta</w:t>
            </w:r>
            <w:proofErr w:type="spellEnd"/>
          </w:p>
        </w:tc>
      </w:tr>
      <w:tr w:rsidR="007E5A64" w:rsidRPr="00023EC5" w14:paraId="5E573FFC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ACE618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403F1A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65A395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5875BED7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3E7DEA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714BE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79CB3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6C29F810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8273159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29CE4BE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003CD0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02D7A2FA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1E6B5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09717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5332F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</w:tbl>
    <w:p w14:paraId="2593F17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kolikor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zgornji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tabeli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naveden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noben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ne </w:t>
      </w:r>
      <w:proofErr w:type="spellStart"/>
      <w:r w:rsidRPr="00023EC5">
        <w:rPr>
          <w:rFonts w:ascii="Arial" w:hAnsi="Arial" w:cs="Arial"/>
          <w:sz w:val="22"/>
          <w:szCs w:val="22"/>
        </w:rPr>
        <w:t>obstajajo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se </w:t>
      </w:r>
      <w:proofErr w:type="spellStart"/>
      <w:r w:rsidRPr="00023EC5">
        <w:rPr>
          <w:rFonts w:ascii="Arial" w:hAnsi="Arial" w:cs="Arial"/>
          <w:sz w:val="22"/>
          <w:szCs w:val="22"/>
        </w:rPr>
        <w:t>skladno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določili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17B0867D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7A429B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FE24C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2BCB132F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A24378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74541A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žig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198071DA" w14:textId="1EA9FEA2" w:rsidR="007E5A64" w:rsidRPr="00023EC5" w:rsidRDefault="007E5A64" w:rsidP="006C19D3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  <w:r w:rsidRPr="00023EC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OPOMBA:</w:t>
      </w:r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skupnega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nastopa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mora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vsak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izmed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predložiti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navedenimi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preostalimi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podatki</w:t>
      </w:r>
      <w:proofErr w:type="spellEnd"/>
    </w:p>
    <w:p w14:paraId="17BCA59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6A5DF0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03B0737" w14:textId="61682FB5" w:rsidR="007E5A64" w:rsidRDefault="007E5A64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511A67">
        <w:rPr>
          <w:rFonts w:ascii="Arial" w:eastAsia="Calibri" w:hAnsi="Arial" w:cs="Arial"/>
          <w:color w:val="000000" w:themeColor="text1"/>
          <w:sz w:val="22"/>
          <w:szCs w:val="22"/>
        </w:rPr>
        <w:t>9</w:t>
      </w:r>
    </w:p>
    <w:p w14:paraId="02386075" w14:textId="77777777" w:rsidR="007D7602" w:rsidRDefault="007D7602" w:rsidP="006C19D3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2A655FD" w14:textId="4468C41D" w:rsidR="006A686B" w:rsidRPr="006C19D3" w:rsidRDefault="006A686B" w:rsidP="006C19D3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omejitev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poslovanja</w:t>
      </w:r>
      <w:proofErr w:type="spellEnd"/>
    </w:p>
    <w:p w14:paraId="3BE3A56D" w14:textId="77777777" w:rsidR="006A686B" w:rsidRPr="006C19D3" w:rsidRDefault="006A686B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39090C3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C0E6322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Spodaj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podpisani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izjavljam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, da</w:t>
      </w:r>
    </w:p>
    <w:tbl>
      <w:tblPr>
        <w:tblStyle w:val="Tabelamrea1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6A686B" w:rsidRPr="006A686B" w14:paraId="30C0FA4B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6EFDBE1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Poslovni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subjekt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1772F8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6B96DC71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764ECC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Naslov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ponudnika</w:t>
            </w:r>
            <w:proofErr w:type="spellEnd"/>
          </w:p>
        </w:tc>
        <w:tc>
          <w:tcPr>
            <w:tcW w:w="6804" w:type="dxa"/>
          </w:tcPr>
          <w:p w14:paraId="4815136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3F3DAED9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1593BC7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Matična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številka</w:t>
            </w:r>
            <w:proofErr w:type="spellEnd"/>
          </w:p>
        </w:tc>
        <w:tc>
          <w:tcPr>
            <w:tcW w:w="6804" w:type="dxa"/>
          </w:tcPr>
          <w:p w14:paraId="5FB1B370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7E5A64" w:rsidRPr="008A2A72" w14:paraId="374241A2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3C698889" w14:textId="77777777" w:rsidR="007E5A64" w:rsidRPr="00E64578" w:rsidRDefault="007E5A64" w:rsidP="003861FE">
            <w:pPr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priimek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fizične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ali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odgovorne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6804" w:type="dxa"/>
          </w:tcPr>
          <w:p w14:paraId="37A7B11C" w14:textId="77777777" w:rsidR="007E5A64" w:rsidRPr="00E64578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03DCC21E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70F9958" w14:textId="477F7729" w:rsidR="007E5A64" w:rsidRPr="00E64578" w:rsidRDefault="007E5A64" w:rsidP="007E5A64">
      <w:pPr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  <w:lang w:val="de-DE"/>
        </w:rPr>
      </w:pP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mojem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vedenju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družinskim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članom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na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način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določen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prvem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odstavku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Zakona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list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RS,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št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. </w:t>
      </w:r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69/11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prečiščeno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besedilo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158/20, 3/22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ZDeb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16/23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ZZPri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).   </w:t>
      </w:r>
    </w:p>
    <w:p w14:paraId="3C7A9165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528B405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Datum: _____________________________</w:t>
      </w:r>
    </w:p>
    <w:p w14:paraId="458F05F9" w14:textId="77777777" w:rsidR="007E5A64" w:rsidRPr="00E64578" w:rsidRDefault="007E5A64" w:rsidP="007E5A64">
      <w:pPr>
        <w:spacing w:before="240"/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Kraj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: </w:t>
      </w:r>
      <w:r w:rsidRPr="00E64578">
        <w:rPr>
          <w:rFonts w:ascii="Arial" w:hAnsi="Arial" w:cs="Arial"/>
          <w:color w:val="000000" w:themeColor="text1"/>
          <w:sz w:val="22"/>
          <w:szCs w:val="22"/>
          <w:u w:val="single"/>
          <w:lang w:val="de-DE"/>
        </w:rPr>
        <w:t xml:space="preserve">_______________________________ </w:t>
      </w: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                            </w:t>
      </w:r>
    </w:p>
    <w:p w14:paraId="1AE4F95A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5D3EA7A4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47B23663" w14:textId="77777777" w:rsidR="007E5A64" w:rsidRPr="00E64578" w:rsidRDefault="007E5A64" w:rsidP="007E5A64">
      <w:pPr>
        <w:ind w:left="4956" w:right="-427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Podpis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pooblaščene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osebe</w:t>
      </w:r>
      <w:proofErr w:type="spellEnd"/>
    </w:p>
    <w:p w14:paraId="1ADD5ED1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</w:p>
    <w:p w14:paraId="398B2C27" w14:textId="77777777" w:rsidR="007E5A64" w:rsidRPr="00E64578" w:rsidRDefault="007E5A64" w:rsidP="007E5A64">
      <w:pPr>
        <w:ind w:left="4248" w:right="-2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         ________________________________</w:t>
      </w:r>
    </w:p>
    <w:p w14:paraId="2B299ECC" w14:textId="7A9A5946" w:rsidR="007E5A64" w:rsidRPr="00E64578" w:rsidRDefault="007E5A64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1.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odstavek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ZIntPK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:</w:t>
      </w:r>
    </w:p>
    <w:p w14:paraId="0E5FDD20" w14:textId="77777777" w:rsidR="005D28AC" w:rsidRPr="00E64578" w:rsidRDefault="005D28AC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76BDCEA6" w14:textId="0EB2D07F" w:rsidR="007E5A64" w:rsidRPr="00E64578" w:rsidRDefault="007E5A64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Organ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sektorja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voditi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predpisi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urejajo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izvaja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podeljevanja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koncesij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oblik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ne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sme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blaga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storitev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gradenj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sklepati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izključnih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subjektom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katerih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funkcionar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tem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opravlja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njegov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družinski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:</w:t>
      </w:r>
    </w:p>
    <w:p w14:paraId="7CF550A1" w14:textId="77777777" w:rsidR="005D28AC" w:rsidRPr="00E64578" w:rsidRDefault="005D28AC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</w:p>
    <w:p w14:paraId="6AADAEA3" w14:textId="77777777" w:rsidR="007E5A64" w:rsidRPr="00E64578" w:rsidRDefault="007E5A64" w:rsidP="007E5A64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</w:p>
    <w:p w14:paraId="241198A1" w14:textId="77777777" w:rsidR="007E5A64" w:rsidRPr="00E64578" w:rsidRDefault="007E5A64" w:rsidP="007E5A64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neposredno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oseb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več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pet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odstotnem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deležu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ustanoviteljskih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pravicah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upravljanju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kapitalu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.</w:t>
      </w:r>
    </w:p>
    <w:p w14:paraId="5219242A" w14:textId="77777777" w:rsidR="00F53BA0" w:rsidRPr="00E64578" w:rsidRDefault="00F53BA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298D4AA2" w14:textId="77777777" w:rsidR="00F53BA0" w:rsidRPr="00E64578" w:rsidRDefault="00F53BA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2C74E77E" w14:textId="77777777" w:rsidR="00F53BA0" w:rsidRPr="00E64578" w:rsidRDefault="00F53BA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497CFD3E" w14:textId="77777777" w:rsidR="0096060E" w:rsidRDefault="0096060E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5B0C01E6" w14:textId="5EB2C1D0" w:rsidR="0096060E" w:rsidRDefault="0096060E" w:rsidP="0096060E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511A67">
        <w:rPr>
          <w:rFonts w:ascii="Arial" w:eastAsia="Calibri" w:hAnsi="Arial" w:cs="Arial"/>
          <w:color w:val="000000" w:themeColor="text1"/>
          <w:sz w:val="22"/>
          <w:szCs w:val="22"/>
        </w:rPr>
        <w:t>10</w:t>
      </w:r>
    </w:p>
    <w:p w14:paraId="76B1AE3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10638DBB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0E0D3C6" w14:textId="65412CE1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vezana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prvi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odstavek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5.k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(EU)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. 833/20140</w:t>
      </w:r>
    </w:p>
    <w:p w14:paraId="11C43D75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BC7436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67B26DC6" w14:textId="77777777" w:rsidR="0096060E" w:rsidRP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32A2B4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  <w:r w:rsidRPr="0096060E">
        <w:rPr>
          <w:rStyle w:val="Strong"/>
          <w:rFonts w:cs="Arial"/>
          <w:sz w:val="22"/>
          <w:szCs w:val="22"/>
          <w:lang w:val="sl-SI"/>
        </w:rPr>
        <w:t>PONUDNIK……………………………………………………………………………………</w:t>
      </w:r>
    </w:p>
    <w:p w14:paraId="43CB47A4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smallCaps/>
          <w:sz w:val="22"/>
          <w:szCs w:val="22"/>
        </w:rPr>
      </w:pPr>
    </w:p>
    <w:p w14:paraId="68883A4A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b/>
          <w:smallCaps/>
          <w:sz w:val="22"/>
          <w:szCs w:val="22"/>
        </w:rPr>
      </w:pPr>
    </w:p>
    <w:p w14:paraId="4D310F4F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center"/>
        <w:rPr>
          <w:rFonts w:cs="Arial"/>
          <w:b/>
          <w:sz w:val="22"/>
          <w:szCs w:val="22"/>
        </w:rPr>
      </w:pPr>
      <w:r w:rsidRPr="0096060E">
        <w:rPr>
          <w:rFonts w:cs="Arial"/>
          <w:b/>
          <w:sz w:val="22"/>
          <w:szCs w:val="22"/>
        </w:rPr>
        <w:t xml:space="preserve">Izjava vezana na prvi odstavek </w:t>
      </w:r>
      <w:r w:rsidRPr="0096060E">
        <w:rPr>
          <w:rFonts w:cs="Arial"/>
          <w:b/>
          <w:bCs/>
          <w:sz w:val="22"/>
          <w:szCs w:val="22"/>
        </w:rPr>
        <w:t>člena 5.K Uredbe (EU) št. 833/2014</w:t>
      </w:r>
    </w:p>
    <w:p w14:paraId="6E252F26" w14:textId="77777777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38EC2C3" w14:textId="77777777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96060E">
        <w:rPr>
          <w:rFonts w:ascii="Arial" w:hAnsi="Arial" w:cs="Arial"/>
          <w:sz w:val="22"/>
          <w:szCs w:val="22"/>
        </w:rPr>
        <w:t>Spodaj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podpisani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oseba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zgoraj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navedenega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v </w:t>
      </w:r>
      <w:proofErr w:type="spellStart"/>
      <w:r w:rsidRPr="0096060E">
        <w:rPr>
          <w:rFonts w:ascii="Arial" w:hAnsi="Arial" w:cs="Arial"/>
          <w:sz w:val="22"/>
          <w:szCs w:val="22"/>
        </w:rPr>
        <w:t>postopku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javnega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naročanja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96060E">
        <w:rPr>
          <w:rFonts w:ascii="Arial" w:hAnsi="Arial" w:cs="Arial"/>
          <w:sz w:val="22"/>
          <w:szCs w:val="22"/>
        </w:rPr>
        <w:t>kazensko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6060E">
        <w:rPr>
          <w:rFonts w:ascii="Arial" w:hAnsi="Arial" w:cs="Arial"/>
          <w:sz w:val="22"/>
          <w:szCs w:val="22"/>
        </w:rPr>
        <w:t>materialno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odgovornostjo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96060E">
        <w:rPr>
          <w:rFonts w:ascii="Arial" w:hAnsi="Arial" w:cs="Arial"/>
          <w:sz w:val="22"/>
          <w:szCs w:val="22"/>
        </w:rPr>
        <w:t>pri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ponudbi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ga </w:t>
      </w:r>
      <w:proofErr w:type="spellStart"/>
      <w:r w:rsidRPr="0096060E">
        <w:rPr>
          <w:rFonts w:ascii="Arial" w:hAnsi="Arial" w:cs="Arial"/>
          <w:sz w:val="22"/>
          <w:szCs w:val="22"/>
        </w:rPr>
        <w:t>zastopam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ruske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udeležbe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presega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omejitve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5k </w:t>
      </w:r>
      <w:proofErr w:type="spellStart"/>
      <w:r w:rsidRPr="0096060E">
        <w:rPr>
          <w:rFonts w:ascii="Arial" w:hAnsi="Arial" w:cs="Arial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833/2014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31. </w:t>
      </w:r>
      <w:proofErr w:type="spellStart"/>
      <w:r w:rsidRPr="0096060E">
        <w:rPr>
          <w:rFonts w:ascii="Arial" w:hAnsi="Arial" w:cs="Arial"/>
          <w:sz w:val="22"/>
          <w:szCs w:val="22"/>
        </w:rPr>
        <w:t>julija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2014 o </w:t>
      </w:r>
      <w:proofErr w:type="spellStart"/>
      <w:r w:rsidRPr="0096060E">
        <w:rPr>
          <w:rFonts w:ascii="Arial" w:hAnsi="Arial" w:cs="Arial"/>
          <w:sz w:val="22"/>
          <w:szCs w:val="22"/>
        </w:rPr>
        <w:t>omejevalnih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ukrepih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zaradi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delovanja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Rusije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povzroča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destabilizacijo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razmer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96060E">
        <w:rPr>
          <w:rFonts w:ascii="Arial" w:hAnsi="Arial" w:cs="Arial"/>
          <w:sz w:val="22"/>
          <w:szCs w:val="22"/>
        </w:rPr>
        <w:t>Ukrajini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96060E">
        <w:rPr>
          <w:rFonts w:ascii="Arial" w:hAnsi="Arial" w:cs="Arial"/>
          <w:sz w:val="22"/>
          <w:szCs w:val="22"/>
        </w:rPr>
        <w:t>bila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spremenjena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Uredbo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2022/578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8. </w:t>
      </w:r>
      <w:proofErr w:type="spellStart"/>
      <w:r w:rsidRPr="0096060E">
        <w:rPr>
          <w:rFonts w:ascii="Arial" w:hAnsi="Arial" w:cs="Arial"/>
          <w:sz w:val="22"/>
          <w:szCs w:val="22"/>
        </w:rPr>
        <w:t>aprila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2022. </w:t>
      </w:r>
      <w:proofErr w:type="spellStart"/>
      <w:r w:rsidRPr="0096060E">
        <w:rPr>
          <w:rFonts w:ascii="Arial" w:hAnsi="Arial" w:cs="Arial"/>
          <w:sz w:val="22"/>
          <w:szCs w:val="22"/>
        </w:rPr>
        <w:t>Še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posebej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>, da:</w:t>
      </w:r>
    </w:p>
    <w:p w14:paraId="36D2735B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ruski državljan ali fizična ali pravna oseba, subjekt ali organ s sedežem v Rusiji;</w:t>
      </w:r>
    </w:p>
    <w:p w14:paraId="42A02C98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pravna oseba, subjekt ali organ, katerega več kot 50-odstotni delež je v neposredni ali posredni lasti subjekta iz točke (a) zgoraj;</w:t>
      </w:r>
    </w:p>
    <w:p w14:paraId="15DBA873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niti jaz niti subjekt, ki ga zastopam, nisva fizična ali pravna oseba, subjekt ali organ, ki deluje v imenu ali po navodilih subjekta iz točke (a) ali (b) zgoraj;</w:t>
      </w:r>
    </w:p>
    <w:p w14:paraId="26DA0677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 udeležbe več kot 10 % ponudbene vrednosti podizvajalcev, dobaviteljev ali subjektov, katerih zmogljivosti subjekt, ki ga zastopam, uporablja, ki so subjekti, navedeni v točkah (a) do (c) zgoraj.</w:t>
      </w:r>
    </w:p>
    <w:p w14:paraId="1536D009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72D7A3B6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55B0710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6CED19BE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180"/>
        <w:gridCol w:w="1800"/>
        <w:gridCol w:w="2880"/>
        <w:gridCol w:w="3704"/>
      </w:tblGrid>
      <w:tr w:rsidR="0096060E" w:rsidRPr="0096060E" w14:paraId="2CC1A8DC" w14:textId="77777777" w:rsidTr="00A60790">
        <w:tc>
          <w:tcPr>
            <w:tcW w:w="648" w:type="dxa"/>
          </w:tcPr>
          <w:p w14:paraId="5F01860F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0C6FD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EB412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Kraj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006A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92FAF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hideMark/>
          </w:tcPr>
          <w:p w14:paraId="15626AA4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 xml:space="preserve">Ime in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priimek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A1C0E2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podizvajalca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14:paraId="07719DD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partnerja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v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skupini</w:t>
            </w:r>
            <w:proofErr w:type="spellEnd"/>
          </w:p>
        </w:tc>
      </w:tr>
      <w:tr w:rsidR="0096060E" w:rsidRPr="0096060E" w14:paraId="63D2EE6B" w14:textId="77777777" w:rsidTr="00A60790">
        <w:tc>
          <w:tcPr>
            <w:tcW w:w="828" w:type="dxa"/>
            <w:gridSpan w:val="2"/>
          </w:tcPr>
          <w:p w14:paraId="1C77D2A5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D8CBCC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F325F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D0C112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9FD9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66C0BB5A" w14:textId="77777777" w:rsidTr="00A60790">
        <w:tc>
          <w:tcPr>
            <w:tcW w:w="828" w:type="dxa"/>
            <w:gridSpan w:val="2"/>
          </w:tcPr>
          <w:p w14:paraId="2E116D9E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DA722B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hideMark/>
          </w:tcPr>
          <w:p w14:paraId="3FEB719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08C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3B899DA3" w14:textId="77777777" w:rsidTr="00A60790">
        <w:tc>
          <w:tcPr>
            <w:tcW w:w="828" w:type="dxa"/>
            <w:gridSpan w:val="2"/>
          </w:tcPr>
          <w:p w14:paraId="0AE05892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BB28997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B555AAB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432C7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Podpis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</w:p>
          <w:p w14:paraId="1E9CE26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3A712D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E1A0EC" w14:textId="3672A861" w:rsidR="0096060E" w:rsidRPr="0096060E" w:rsidRDefault="0096060E" w:rsidP="0096060E">
      <w:pPr>
        <w:jc w:val="center"/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 w:rsidRPr="0096060E"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73F0ED7E" w14:textId="77777777" w:rsidR="00E32B00" w:rsidRPr="00E64578" w:rsidRDefault="00E32B0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62FFF6B" w14:textId="77777777" w:rsidR="00F53BA0" w:rsidRPr="00023EC5" w:rsidRDefault="00F53BA0" w:rsidP="00F53BA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Vzorec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pogodbe</w:t>
      </w:r>
      <w:proofErr w:type="spellEnd"/>
    </w:p>
    <w:p w14:paraId="6A668509" w14:textId="77777777" w:rsidR="00272D6F" w:rsidRPr="0021531B" w:rsidRDefault="00272D6F" w:rsidP="00E32B00">
      <w:pPr>
        <w:tabs>
          <w:tab w:val="left" w:pos="3261"/>
        </w:tabs>
        <w:spacing w:before="120" w:after="120"/>
        <w:ind w:left="3260" w:hanging="3260"/>
        <w:rPr>
          <w:rFonts w:ascii="Arial" w:hAnsi="Arial" w:cs="Arial"/>
          <w:b/>
          <w:sz w:val="22"/>
          <w:szCs w:val="22"/>
          <w:lang w:val="de-DE"/>
        </w:rPr>
      </w:pPr>
    </w:p>
    <w:p w14:paraId="3BD1F991" w14:textId="5153467D" w:rsidR="0091484C" w:rsidRPr="00326217" w:rsidRDefault="00E32B00" w:rsidP="00326217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  <w:r w:rsidRPr="00326217">
        <w:rPr>
          <w:rFonts w:ascii="Arial" w:hAnsi="Arial" w:cs="Arial"/>
          <w:b/>
          <w:lang w:val="de-DE"/>
        </w:rPr>
        <w:t>POGODBA O</w:t>
      </w:r>
      <w:r w:rsidR="0021531B" w:rsidRPr="00326217">
        <w:rPr>
          <w:rFonts w:ascii="Arial" w:hAnsi="Arial" w:cs="Arial"/>
          <w:b/>
          <w:lang w:val="de-DE"/>
        </w:rPr>
        <w:t xml:space="preserve"> NAKUPU</w:t>
      </w:r>
      <w:r w:rsidR="00FD1538" w:rsidRPr="00326217">
        <w:rPr>
          <w:rFonts w:ascii="Arial" w:hAnsi="Arial" w:cs="Arial"/>
          <w:b/>
          <w:lang w:val="de-DE"/>
        </w:rPr>
        <w:t xml:space="preserve"> </w:t>
      </w:r>
      <w:r w:rsidR="00326217" w:rsidRPr="00326217">
        <w:rPr>
          <w:rFonts w:ascii="Arial" w:hAnsi="Arial" w:cs="Arial"/>
          <w:b/>
        </w:rPr>
        <w:t>TEKOČINSKEGA KROMATOGRAFA Z MASNO SELEKTIVNIM DETEKTORJEM S TROJNIM KVADRUPOLOM (LCMS-QQQ)</w:t>
      </w:r>
    </w:p>
    <w:p w14:paraId="015B2DC3" w14:textId="77777777" w:rsidR="00E32B00" w:rsidRPr="00E32B00" w:rsidRDefault="00E32B00" w:rsidP="00E32B00">
      <w:pPr>
        <w:pStyle w:val="Heading1"/>
        <w:rPr>
          <w:rFonts w:cs="Arial"/>
          <w:sz w:val="22"/>
          <w:szCs w:val="22"/>
        </w:rPr>
      </w:pPr>
    </w:p>
    <w:p w14:paraId="21F73655" w14:textId="77777777" w:rsidR="00F53BA0" w:rsidRDefault="00F53BA0" w:rsidP="00E32B0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sklenjena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med</w:t>
      </w:r>
      <w:proofErr w:type="spellEnd"/>
    </w:p>
    <w:p w14:paraId="23EC1FF7" w14:textId="77777777" w:rsidR="00F705B2" w:rsidRPr="00F705B2" w:rsidRDefault="00F705B2" w:rsidP="00F705B2">
      <w:pPr>
        <w:rPr>
          <w:lang w:val="de-DE" w:eastAsia="sl-SI"/>
        </w:rPr>
      </w:pPr>
    </w:p>
    <w:p w14:paraId="031D402A" w14:textId="77777777" w:rsidR="0091484C" w:rsidRDefault="0091484C" w:rsidP="00F53BA0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49317D7" w14:textId="4DF31FF1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NAROČNIKOM: KMETIJSKI INŠTITUT SLOVENIJE,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ulica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17, 1000 Ljubljana,</w:t>
      </w:r>
      <w:r w:rsidRPr="0091484C">
        <w:rPr>
          <w:rFonts w:ascii="Arial" w:hAnsi="Arial" w:cs="Arial"/>
          <w:sz w:val="20"/>
          <w:szCs w:val="20"/>
          <w:lang w:val="de-DE"/>
        </w:rPr>
        <w:br/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ki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prof.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dr.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</w:rPr>
        <w:t xml:space="preserve">Andrej </w:t>
      </w:r>
      <w:proofErr w:type="spellStart"/>
      <w:r w:rsidRPr="0091484C">
        <w:rPr>
          <w:rFonts w:ascii="Arial" w:hAnsi="Arial" w:cs="Arial"/>
          <w:sz w:val="20"/>
          <w:szCs w:val="20"/>
        </w:rPr>
        <w:t>Simončič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</w:rPr>
        <w:t>direktor</w:t>
      </w:r>
      <w:proofErr w:type="spellEnd"/>
      <w:r w:rsidRPr="0091484C">
        <w:rPr>
          <w:rFonts w:ascii="Arial" w:hAnsi="Arial" w:cs="Arial"/>
          <w:sz w:val="20"/>
          <w:szCs w:val="20"/>
        </w:rPr>
        <w:br/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9A6ED4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0671C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3447B93F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5055431000</w:t>
            </w:r>
          </w:p>
        </w:tc>
      </w:tr>
      <w:tr w:rsidR="00F53BA0" w:rsidRPr="0091484C" w14:paraId="1991D47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59AA16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582EE19B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 23887729</w:t>
            </w:r>
          </w:p>
        </w:tc>
      </w:tr>
      <w:tr w:rsidR="00F53BA0" w:rsidRPr="0091484C" w14:paraId="7CDBCA43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8FEAC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4E2F04E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SI56 0110 0603 0348 219</w:t>
            </w:r>
          </w:p>
        </w:tc>
      </w:tr>
    </w:tbl>
    <w:p w14:paraId="16EB5CF6" w14:textId="77777777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</w:p>
    <w:p w14:paraId="5E59FD24" w14:textId="7B0C79BC" w:rsidR="00F53BA0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I</w:t>
      </w:r>
      <w:r w:rsidR="00F53BA0" w:rsidRPr="0091484C">
        <w:rPr>
          <w:rFonts w:ascii="Arial" w:hAnsi="Arial" w:cs="Arial"/>
          <w:sz w:val="20"/>
          <w:szCs w:val="20"/>
        </w:rPr>
        <w:t>n</w:t>
      </w:r>
    </w:p>
    <w:p w14:paraId="1366A6EC" w14:textId="77777777" w:rsidR="00326217" w:rsidRPr="0091484C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</w:p>
    <w:p w14:paraId="3D513BA0" w14:textId="05C113C0" w:rsidR="00F53BA0" w:rsidRPr="0091484C" w:rsidRDefault="004B4602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IZVAJALEC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: </w:t>
      </w:r>
      <w:r w:rsidR="00F53BA0" w:rsidRPr="0091484C">
        <w:rPr>
          <w:rFonts w:ascii="Arial" w:hAnsi="Arial" w:cs="Arial"/>
          <w:sz w:val="20"/>
          <w:szCs w:val="20"/>
        </w:rPr>
        <w:t>___________________________________,</w:t>
      </w:r>
      <w:r w:rsidR="00F53BA0" w:rsidRPr="0091484C">
        <w:rPr>
          <w:rFonts w:ascii="Arial" w:hAnsi="Arial" w:cs="Arial"/>
          <w:sz w:val="20"/>
          <w:szCs w:val="20"/>
        </w:rPr>
        <w:br/>
        <w:t xml:space="preserve">ki ga </w:t>
      </w:r>
      <w:proofErr w:type="spellStart"/>
      <w:r w:rsidR="00F53BA0" w:rsidRPr="0091484C">
        <w:rPr>
          <w:rFonts w:ascii="Arial" w:hAnsi="Arial" w:cs="Arial"/>
          <w:sz w:val="20"/>
          <w:szCs w:val="20"/>
        </w:rPr>
        <w:t>zastopa</w:t>
      </w:r>
      <w:proofErr w:type="spellEnd"/>
      <w:r w:rsidR="00F53BA0" w:rsidRPr="0091484C">
        <w:rPr>
          <w:rFonts w:ascii="Arial" w:hAnsi="Arial" w:cs="Arial"/>
          <w:sz w:val="20"/>
          <w:szCs w:val="20"/>
        </w:rPr>
        <w:t> ___________________________________,</w:t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0A008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7069320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EB12CA2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0C9746D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0C2B49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9739F4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1F9A6B7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2849F7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63C0C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02192BD8" w14:textId="556BB2CA" w:rsidR="00F53BA0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 </w:t>
      </w:r>
    </w:p>
    <w:p w14:paraId="1FB6D703" w14:textId="77777777" w:rsidR="0091484C" w:rsidRPr="0091484C" w:rsidRDefault="0091484C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1AB3A3C2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I. UVODNE DOLOČBE</w:t>
      </w:r>
    </w:p>
    <w:p w14:paraId="789E1C5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27FAFA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4B26F20" w14:textId="5E742D5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ugotavljata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17C1AF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C5E14F0" w14:textId="2B95C39B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ter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Dopolnilu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k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Uradnemu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listu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EU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 </w:t>
                  </w:r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</w:t>
                  </w:r>
                </w:p>
                <w:p w14:paraId="30560DC2" w14:textId="77777777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naročnikove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odločitve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oddaji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___________, </w:t>
                  </w:r>
                </w:p>
                <w:p w14:paraId="705AABC2" w14:textId="77777777" w:rsidR="00F53BA0" w:rsidRPr="0091484C" w:rsidRDefault="00F53BA0" w:rsidP="003861FE">
                  <w:pPr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7123B911" w14:textId="6C186FA8" w:rsidR="0091484C" w:rsidRPr="0091484C" w:rsidRDefault="00F53BA0" w:rsidP="003861FE">
            <w:pPr>
              <w:spacing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omenjenega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česar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136B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II. PREDMET POGODBE</w:t>
      </w:r>
    </w:p>
    <w:p w14:paraId="331CB6B1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3E05C0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D35CC02" w14:textId="5C8FF38A" w:rsidR="00F53BA0" w:rsidRPr="0091484C" w:rsidRDefault="00F53BA0" w:rsidP="002B1783">
            <w:pPr>
              <w:spacing w:before="224" w:after="224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12C0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112C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484C" w:rsidRPr="0091484C">
              <w:rPr>
                <w:rFonts w:ascii="Arial" w:hAnsi="Arial" w:cs="Arial"/>
                <w:bCs/>
                <w:sz w:val="20"/>
                <w:szCs w:val="20"/>
              </w:rPr>
              <w:lastRenderedPageBreak/>
              <w:t>________________________________</w:t>
            </w:r>
            <w:r w:rsidR="00F705B2" w:rsidRPr="0091484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karakteristikami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razpisni</w:t>
            </w:r>
            <w:proofErr w:type="spellEnd"/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137DA7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6864E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6C4606B" w14:textId="3990CF1C" w:rsidR="00F53BA0" w:rsidRPr="0091484C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obsegu</w:t>
            </w:r>
            <w:proofErr w:type="spellEnd"/>
            <w:r w:rsidR="00F705B2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705B2"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r w:rsidR="00F53BA0" w:rsidRPr="009148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419CFD3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6B3BF43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Ponudba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_______________;</w:t>
                  </w:r>
                </w:p>
                <w:p w14:paraId="48BD57BD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Razpisno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dokumentacijo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 pod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_______.</w:t>
                  </w:r>
                </w:p>
                <w:p w14:paraId="22DBC4CE" w14:textId="77777777" w:rsidR="00F53BA0" w:rsidRPr="0091484C" w:rsidRDefault="00F53BA0" w:rsidP="003861F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018D9C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3F43DD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9221A7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F67E2F" w14:textId="4E296526" w:rsidR="00F53BA0" w:rsidRPr="0091484C" w:rsidRDefault="00F53BA0" w:rsidP="003861FE">
            <w:pPr>
              <w:spacing w:before="224" w:after="224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="004B4602">
              <w:rPr>
                <w:rFonts w:ascii="Arial" w:hAnsi="Arial" w:cs="Arial"/>
                <w:sz w:val="20"/>
                <w:szCs w:val="20"/>
              </w:rPr>
              <w:t>_____________________.</w:t>
            </w:r>
          </w:p>
          <w:p w14:paraId="3A53B9C0" w14:textId="2C10BD9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upoštevati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16E1BA97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3909CB26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vsemi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bistveni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element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7C346D2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način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takšnimi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pogoji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prevozu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do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poškodovanja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2980D436" w14:textId="5DEC9B21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nastaviti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da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izvedbo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E59E100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katerega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ugotovitev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skladnosti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natančnost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9199E7B" w14:textId="75D9F9AD" w:rsidR="00F53BA0" w:rsidRPr="0091484C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v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180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izkaže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izpolnjuje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kakšne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skrite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napake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so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šele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dejanski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uporabi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je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dolžan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nadomestiti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novo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povrniti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del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kupnine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s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strinja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.</w:t>
                  </w:r>
                </w:p>
              </w:tc>
            </w:tr>
          </w:tbl>
          <w:p w14:paraId="6CBFE78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C5EC503" w14:textId="77777777" w:rsidR="00F53BA0" w:rsidRPr="0091484C" w:rsidRDefault="00F53BA0" w:rsidP="00F53BA0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6AB8E63E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709A1F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265D6C7" w14:textId="4457D7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soglasja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ED6C9B" w14:textId="477A88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, ki bi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izkazal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6C47C1" w14:textId="7F6A038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79734F5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66"/>
      </w:tblGrid>
      <w:tr w:rsidR="00F53BA0" w:rsidRPr="0091484C" w14:paraId="789091F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D765A3" w14:textId="34E1AEF8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62CE6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 EUR</w:t>
            </w:r>
          </w:p>
          <w:p w14:paraId="1194CAAB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__________________ EUR</w:t>
            </w:r>
          </w:p>
          <w:p w14:paraId="142FAAA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 EUR</w:t>
            </w:r>
          </w:p>
          <w:p w14:paraId="03B2D324" w14:textId="6065DE3B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5AB2F6" w14:textId="0AF2BD78" w:rsidR="00DF4CC8" w:rsidRPr="0091484C" w:rsidRDefault="00770AA5" w:rsidP="0098487F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P</w:t>
            </w:r>
            <w:r w:rsidR="00DF4CC8" w:rsidRPr="007D7602">
              <w:rPr>
                <w:rFonts w:ascii="Arial" w:hAnsi="Arial" w:cs="Arial"/>
                <w:sz w:val="20"/>
                <w:szCs w:val="20"/>
              </w:rPr>
              <w:t>redmet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4CC8" w:rsidRPr="007D7602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4CC8" w:rsidRPr="007D7602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financiran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delno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lastnih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sredstev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</w:rPr>
              <w:t>so</w:t>
            </w:r>
            <w:r w:rsidR="00DF4CC8" w:rsidRPr="007D7602">
              <w:rPr>
                <w:rFonts w:ascii="Arial" w:hAnsi="Arial" w:cs="Arial"/>
                <w:sz w:val="20"/>
                <w:szCs w:val="20"/>
              </w:rPr>
              <w:t>financiran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487F" w:rsidRPr="007D7602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98487F" w:rsidRPr="007D7602">
              <w:rPr>
                <w:rFonts w:ascii="Arial" w:hAnsi="Arial" w:cs="Arial"/>
                <w:sz w:val="20"/>
                <w:szCs w:val="20"/>
              </w:rPr>
              <w:t xml:space="preserve"> ARIS.</w:t>
            </w:r>
          </w:p>
        </w:tc>
      </w:tr>
    </w:tbl>
    <w:p w14:paraId="64F71C9A" w14:textId="77777777" w:rsidR="00232A1B" w:rsidRDefault="00232A1B" w:rsidP="00F53B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D3D4BE2" w14:textId="009165B2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5753"/>
      </w:tblGrid>
      <w:tr w:rsidR="00F53BA0" w:rsidRPr="0091484C" w14:paraId="573F314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395072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30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E52B57B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III. POGODBENA CENA</w:t>
      </w:r>
    </w:p>
    <w:p w14:paraId="3609021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F7BFF5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A29828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popuste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mogoče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za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podražitve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izteka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nanjo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B401EA" w14:textId="1ECDBE90" w:rsidR="00F53BA0" w:rsidRPr="0091484C" w:rsidRDefault="007D7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4B4602">
              <w:rPr>
                <w:rFonts w:ascii="Arial" w:hAnsi="Arial" w:cs="Arial"/>
                <w:sz w:val="20"/>
                <w:szCs w:val="20"/>
              </w:rPr>
              <w:t>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obliki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spletnega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portala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uradni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prejem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vnosa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BA172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8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16B591" w14:textId="6347EF0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TRR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nakaže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40655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2FF6C73" w14:textId="0ABCA5FC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IV. </w:t>
      </w:r>
      <w:r w:rsidR="00770AA5">
        <w:rPr>
          <w:rFonts w:ascii="Arial" w:hAnsi="Arial" w:cs="Arial"/>
          <w:b/>
          <w:bCs/>
          <w:sz w:val="20"/>
          <w:szCs w:val="20"/>
        </w:rPr>
        <w:t>ROK ZA IZVEDBO/DOBAVO</w:t>
      </w:r>
    </w:p>
    <w:p w14:paraId="1BF021F7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4A1820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F5B7416" w14:textId="3D2598EF" w:rsidR="004B4602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487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9848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705B2" w:rsidRPr="00232A1B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="00F705B2" w:rsidRPr="00232A1B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32A1B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="00F705B2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0D6B" w:rsidRPr="00232A1B">
              <w:rPr>
                <w:rFonts w:ascii="Arial" w:hAnsi="Arial" w:cs="Arial"/>
                <w:sz w:val="20"/>
                <w:szCs w:val="20"/>
              </w:rPr>
              <w:t>6</w:t>
            </w:r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tednov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datumu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podpisa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4B4602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="00F53BA0"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4B46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653BE52" w14:textId="5E9BDEA6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AA5">
              <w:rPr>
                <w:rFonts w:ascii="Arial" w:hAnsi="Arial" w:cs="Arial"/>
                <w:sz w:val="20"/>
                <w:szCs w:val="20"/>
              </w:rPr>
              <w:t>-</w:t>
            </w:r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bistvena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sestavina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B94C78" w14:textId="00CC54B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Incoterms 20</w:t>
            </w:r>
            <w:r w:rsidR="006A686B" w:rsidRPr="0091484C">
              <w:rPr>
                <w:rFonts w:ascii="Arial" w:hAnsi="Arial" w:cs="Arial"/>
                <w:sz w:val="20"/>
                <w:szCs w:val="20"/>
              </w:rPr>
              <w:t>2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klavzula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DDP,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izrecno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mesto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B77B07" w14:textId="573B86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do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navedenega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datuma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opraviti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preizkusom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F77071" w14:textId="23E855BD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30644B9" w14:textId="232E009D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V. PODIZVAJALCI</w:t>
      </w:r>
    </w:p>
    <w:p w14:paraId="428742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58"/>
      </w:tblGrid>
      <w:tr w:rsidR="00F53BA0" w:rsidRPr="0091484C" w14:paraId="1D472D0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10F0CA" w14:textId="225395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podizvajalci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leGridPHPDOCX"/>
              <w:tblW w:w="843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870"/>
              <w:gridCol w:w="6560"/>
            </w:tblGrid>
            <w:tr w:rsidR="00F53BA0" w:rsidRPr="0091484C" w14:paraId="5828A95B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56F25FD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lastRenderedPageBreak/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 1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firma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naslov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B5432AC" w14:textId="77777777" w:rsidR="00F53BA0" w:rsidRPr="0091484C" w:rsidRDefault="00F53BA0" w:rsidP="003861F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53BA0" w:rsidRPr="0091484C" w14:paraId="5A76B71A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AF5DCB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VRSTA DEL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količina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521AF27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Opis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del, ki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68492E00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končne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ponudbe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vrednosti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, ki jo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 ____</w:t>
                  </w:r>
                </w:p>
              </w:tc>
            </w:tr>
          </w:tbl>
          <w:p w14:paraId="175B390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Opomba</w:t>
            </w:r>
            <w:proofErr w:type="spellEnd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21A6F66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V KOLIKOR PONUDNIK NE NASTOPA S PODIZVAJALCI SE RAZDELEK IZBRIŠE</w:t>
            </w:r>
          </w:p>
        </w:tc>
      </w:tr>
    </w:tbl>
    <w:p w14:paraId="4E98139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11.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4AC54A3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B33F6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5372152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, da: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78F8E3D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AA346BF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podpisom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pooblašča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oziroma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strani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neposredno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plačuje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14:paraId="44DE00B4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dolžan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najkasneje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izstavitvijo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soglasje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namesto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poravna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podizvajalčevo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 </w:t>
                  </w:r>
                </w:p>
                <w:p w14:paraId="13CDC1C6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svojemu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ga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potrdil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364748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izvršiti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1FD679E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0EF1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posredovati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</w:t>
            </w:r>
          </w:p>
          <w:p w14:paraId="1250B5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šestega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izpolnjuje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3D532A" w14:textId="77777777" w:rsidR="00F53BA0" w:rsidRPr="0091484C" w:rsidRDefault="00F53BA0" w:rsidP="00F705B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60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situacije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Nepredložitev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prekrškovnega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zoper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komisijo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Poleg globe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sankcija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izločitev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predpisano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237DE0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12.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C662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44CE90B" w14:textId="6689274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043A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94F735" w14:textId="684943B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oseb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8488F7C" w14:textId="1E1907A4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VI. OBVEZNOSTI </w:t>
      </w:r>
      <w:r w:rsidR="00E5043A">
        <w:rPr>
          <w:rFonts w:ascii="Arial" w:hAnsi="Arial" w:cs="Arial"/>
          <w:b/>
          <w:bCs/>
          <w:sz w:val="20"/>
          <w:szCs w:val="20"/>
        </w:rPr>
        <w:t>IZVAJALCA</w:t>
      </w:r>
    </w:p>
    <w:p w14:paraId="52B5584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493DA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0923B2" w14:textId="6C3F546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obvezuje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3F0E6928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3AB0D1A" w14:textId="51B2ADD5" w:rsidR="00F53BA0" w:rsidRPr="0091484C" w:rsidRDefault="0098487F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tej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vestno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pravilih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stroke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upoštevanju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sestavnih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veljavnih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predpisov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čemer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skrbeti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opravljena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ekonomično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okviru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morebitnih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dodatnih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dogovorov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med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pogodbenima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strankama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;</w:t>
                  </w:r>
                </w:p>
                <w:p w14:paraId="54226314" w14:textId="77777777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dobavo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določenih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463FDECA" w14:textId="52010121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pozivu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posredoval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dodatne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informacije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poteku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napredovanja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del in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dobave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opreme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B52D423" w14:textId="54254BE5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pravočasno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opozoril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morebitne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ovire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izvedbi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predmeta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A0F3A4" w14:textId="77777777" w:rsidR="00F53BA0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ščitil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interese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60AFCBDE" w14:textId="77777777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zagon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naprave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2CF610" w14:textId="7E34CB16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vsa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potrebna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znanja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rokovanje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usposabljanje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skladno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podano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ponudbo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7EE8ABA9" w14:textId="35DD622A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navodila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uporabo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slovenskem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jeziku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26E4F9A0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EF0EE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VII. SKRBNIKI POGODBE</w:t>
      </w:r>
    </w:p>
    <w:p w14:paraId="22FDBC52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EB8634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E4B6162" w14:textId="77777777" w:rsidR="00232A1B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Skrbnik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7B2E51CE" w14:textId="1CB95DA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strani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dr.</w:t>
            </w:r>
            <w:proofErr w:type="spellEnd"/>
            <w:r w:rsidR="003A53B0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Andreja </w:t>
            </w:r>
            <w:proofErr w:type="spellStart"/>
            <w:r w:rsidR="003A53B0" w:rsidRPr="00232A1B">
              <w:rPr>
                <w:rFonts w:ascii="Arial" w:hAnsi="Arial" w:cs="Arial"/>
                <w:sz w:val="20"/>
                <w:szCs w:val="20"/>
                <w:lang w:val="de-DE"/>
              </w:rPr>
              <w:t>Vanzo</w:t>
            </w:r>
            <w:proofErr w:type="spellEnd"/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B0538A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25A6ECD" w14:textId="7BCEE71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_______________</w:t>
            </w:r>
          </w:p>
          <w:p w14:paraId="7259810A" w14:textId="4F39055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2C5845E" w14:textId="78AFD0C1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VIII. POGODBENA KAZEN</w:t>
      </w:r>
    </w:p>
    <w:p w14:paraId="5E73E170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26FA0D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9C76FB" w14:textId="089069A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F22E4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odstotka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DDV,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vendar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8D473C" w14:textId="23EF0902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F2B0A7" w14:textId="6ED8A8E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presega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zneskom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splošnih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načelih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neodvisno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F7AAF2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IX. PREVZEM</w:t>
      </w:r>
    </w:p>
    <w:p w14:paraId="209E2A7C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693A6B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ED09D41" w14:textId="727FC7C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CEC">
              <w:rPr>
                <w:rFonts w:ascii="Arial" w:hAnsi="Arial" w:cs="Arial"/>
                <w:sz w:val="20"/>
                <w:szCs w:val="20"/>
              </w:rPr>
              <w:t xml:space="preserve">del in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dobavljene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vgrajene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2DA805" w14:textId="4DBAE46B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podpisanega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predstavnikov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nameščeno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delujočo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970F2E9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X. ODPRAVA NAPAK IN GARANCIJSKA DOBA</w:t>
      </w:r>
    </w:p>
    <w:p w14:paraId="1D23A27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409D9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1DB168" w14:textId="031E04E5" w:rsidR="00F53BA0" w:rsidRPr="007D7602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doba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r w:rsidR="003426AB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36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inštalacije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sistema</w:t>
            </w:r>
            <w:proofErr w:type="spellEnd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D2BE9BA" w14:textId="2671B9E1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roki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začnejo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teči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dnem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uspešne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pisne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primopredaje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-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inštaliranja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predane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8B263A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vzdrževanje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A5EAC3" w14:textId="22CBFBB0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glede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proces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ugotovitve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odprave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napake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funkcionalnost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2C26A9" w14:textId="2F5E11D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bistvena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kooperantov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je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nadomestiti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A853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8C8924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826C3AA" w14:textId="53524FC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</w:t>
            </w:r>
            <w:r w:rsidR="00636CEC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dela in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2D1B50" w14:textId="635A17E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se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strokovnjak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breme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3 %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pribitek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r w:rsidR="00636CE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manipulativnih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pokril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7D9BA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1AF3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7143"/>
      </w:tblGrid>
      <w:tr w:rsidR="00F53BA0" w:rsidRPr="00232A1B" w14:paraId="47F56FC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C0555" w14:textId="75BEBB44" w:rsidR="00F53BA0" w:rsidRPr="00232A1B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rezervne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dele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>7</w:t>
            </w:r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let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 xml:space="preserve">od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poteka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garancije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DCF41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0"/>
      </w:tblGrid>
      <w:tr w:rsidR="00F53BA0" w:rsidRPr="0091484C" w14:paraId="77D9D81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312808A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skrite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obravnavajo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B43DFC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A7CD0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5EC6B3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ZAVAROVANJE ZA DOBRO IZVEDBO</w:t>
            </w:r>
          </w:p>
          <w:p w14:paraId="09DB324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92447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FDAA95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29E7D3D" w14:textId="58874C03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sklenitve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izročiti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nasprotnem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376DD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1670FE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B754EF1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9DAC10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ODPRAVO NAPAK</w:t>
            </w:r>
          </w:p>
          <w:p w14:paraId="382CF44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2FA4187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54C654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1ED71869" w14:textId="4F7AB3A4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predložiti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uspešno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D03B0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E622D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XI. ODSTOP OD POGODBE</w:t>
      </w:r>
    </w:p>
    <w:p w14:paraId="17745E3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1747A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64F852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tista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B3F7D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posledic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923375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2462C6E" w14:textId="2E05654C" w:rsidR="00F53BA0" w:rsidRPr="00232A1B" w:rsidRDefault="00F53BA0" w:rsidP="00232A1B">
                  <w:pPr>
                    <w:numPr>
                      <w:ilvl w:val="0"/>
                      <w:numId w:val="4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pride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takšno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finančno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bi mu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onemogočila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="00232A1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FCF33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glede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okoliščinah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2982E506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AF4DD53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bistveno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spremenjeno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postopek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0EDB953E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času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položajev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bi ga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moral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izključiti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pa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dejstvom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seznanjen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8F92811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hudih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kršitev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PEU, PDEU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zakona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skladu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258.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členom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PDEU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ugotovilo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Sodišče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Evropske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unije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ne bi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smelo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F54BF2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Odstop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učinkuje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35695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istočasno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25E1EF" w14:textId="39DA5129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XII. </w:t>
      </w:r>
      <w:r w:rsidR="00F84A82" w:rsidRPr="0091484C">
        <w:rPr>
          <w:rFonts w:ascii="Arial" w:hAnsi="Arial" w:cs="Arial"/>
          <w:b/>
          <w:bCs/>
          <w:sz w:val="20"/>
          <w:szCs w:val="20"/>
          <w:lang w:val="de-DE"/>
        </w:rPr>
        <w:t>PROTIKORUPCIJSKA KLAVZULA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IN RAZVEZNI POGOJ</w:t>
      </w:r>
    </w:p>
    <w:p w14:paraId="4159741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30D0DB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FC7E0F7" w14:textId="07686E96" w:rsidR="00F53BA0" w:rsidRPr="0091484C" w:rsidRDefault="00F53BA0" w:rsidP="003861F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roofErr w:type="spellStart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>Protikorupcijska</w:t>
            </w:r>
            <w:proofErr w:type="spellEnd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klavzula</w:t>
            </w:r>
            <w:proofErr w:type="spellEnd"/>
          </w:p>
          <w:p w14:paraId="520E1D33" w14:textId="77777777" w:rsidR="00F53BA0" w:rsidRPr="0091484C" w:rsidRDefault="00F53BA0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02831395" w14:textId="77777777" w:rsidR="00F53BA0" w:rsidRPr="0091484C" w:rsidRDefault="00F53BA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kdo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imenu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račun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obljubi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ponudi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da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kakšno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za: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sklenitev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pod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ugodnejšimi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pogoji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dolžnega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nadzora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izvajanjem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pogodbenih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obveznosti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ravnanje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s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povzročena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škoda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omogočena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organa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njenemu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zastopniku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nična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14:paraId="2440592F" w14:textId="77777777" w:rsidR="00B351B0" w:rsidRPr="0091484C" w:rsidRDefault="00B351B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48EF890" w14:textId="19E8CE3B" w:rsidR="00F53BA0" w:rsidRPr="0091484C" w:rsidRDefault="00F84A82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  <w:lang w:eastAsia="sl-SI"/>
              </w:rPr>
              <w:t>25. člen</w:t>
            </w:r>
          </w:p>
          <w:p w14:paraId="53AA18F2" w14:textId="6886A406" w:rsidR="00B351B0" w:rsidRPr="0091484C" w:rsidRDefault="00F53BA0" w:rsidP="007D7A8D">
            <w:pPr>
              <w:pStyle w:val="NoSpacing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sz w:val="20"/>
                <w:szCs w:val="20"/>
              </w:rPr>
              <w:t>Razvezni pogoj</w:t>
            </w:r>
          </w:p>
          <w:p w14:paraId="7B8E8F81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preneha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sodišče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obveznosti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drugega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odstavka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3. 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strani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pristojni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državni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organ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plačilom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delovnim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počitki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opravljanjem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podlagi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civilnega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elementov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razmerja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zaposlovanjem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mu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več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odločitvami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izrečena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globa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prekršek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724315D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ta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desetih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pa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kot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obstaja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istem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del, ki ga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ta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pomeni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spremembe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zase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zakona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pravočasno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zavrne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uresniči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izteka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veljavnosti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 Ne glede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prejšnji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stavek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bi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povzročila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stroške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težave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nemoteni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časovno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zamudo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20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AAEE828" w14:textId="32868D09" w:rsidR="00F53BA0" w:rsidRPr="0091484C" w:rsidRDefault="007D7A8D" w:rsidP="007D7A8D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izpolnitve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sklenitve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pa mora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nemudoma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vendar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60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šestdeseti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06D3EE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XIII. REVIZIJSKA SLED</w:t>
      </w:r>
    </w:p>
    <w:p w14:paraId="0B6D1BB1" w14:textId="47272446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6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5126CEC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3CC12F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projekta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007A60" w14:textId="32BAAFDF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hraniti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zakonodajo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10 let po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naknadnih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preverjanj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spremljanje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nadzor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9A3AE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omogočati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zaporedja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posamezne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računovodskih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evidencah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zgodovinski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pomembnejših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zbiranje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arhiviranje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D1A7FF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takšne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dokazujejo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hramba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uporabnost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8D8A7A0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</w:t>
      </w:r>
      <w:r w:rsidR="00190F1E" w:rsidRPr="0091484C">
        <w:rPr>
          <w:rFonts w:ascii="Arial" w:hAnsi="Arial" w:cs="Arial"/>
          <w:b/>
          <w:bCs/>
          <w:sz w:val="20"/>
          <w:szCs w:val="20"/>
        </w:rPr>
        <w:t>I</w:t>
      </w:r>
      <w:r w:rsidRPr="0091484C">
        <w:rPr>
          <w:rFonts w:ascii="Arial" w:hAnsi="Arial" w:cs="Arial"/>
          <w:b/>
          <w:bCs/>
          <w:sz w:val="20"/>
          <w:szCs w:val="20"/>
        </w:rPr>
        <w:t>V. REŠEVANJE SPOROV</w:t>
      </w:r>
    </w:p>
    <w:p w14:paraId="0AA38975" w14:textId="43A7626D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7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0BA808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EDD094C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spore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skušali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vprašanja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možno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sproži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stvarno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pristojnem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sodišču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E08AD0" w14:textId="33FEA799" w:rsidR="00F53BA0" w:rsidRPr="0091484C" w:rsidRDefault="00190F1E" w:rsidP="004616EC">
      <w:pPr>
        <w:tabs>
          <w:tab w:val="left" w:pos="5492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XV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. KONČNE DOLOČBE</w:t>
      </w:r>
      <w:r w:rsidR="004616EC">
        <w:rPr>
          <w:rFonts w:ascii="Arial" w:hAnsi="Arial" w:cs="Arial"/>
          <w:b/>
          <w:bCs/>
          <w:sz w:val="20"/>
          <w:szCs w:val="20"/>
        </w:rPr>
        <w:tab/>
      </w:r>
    </w:p>
    <w:p w14:paraId="3A3A1F03" w14:textId="0777D701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8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9A61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47A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katerakoli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to 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ga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zasledovala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9F33F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statusne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univerzalnega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stečaja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prisilne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AB175" w14:textId="1B7FE7F4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9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EF3802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CC2827" w14:textId="77777777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štirih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(4)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66CDD7" w14:textId="3EA70C70" w:rsidR="00636CEC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ko jo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podpišeta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odložnim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E884A35" w14:textId="77777777" w:rsidR="00F53BA0" w:rsidRPr="0091484C" w:rsidRDefault="00F53BA0" w:rsidP="00F53BA0">
      <w:pPr>
        <w:spacing w:before="97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V/</w:t>
      </w:r>
      <w:proofErr w:type="spellStart"/>
      <w:r w:rsidRPr="0091484C">
        <w:rPr>
          <w:rFonts w:ascii="Arial" w:hAnsi="Arial" w:cs="Arial"/>
          <w:sz w:val="20"/>
          <w:szCs w:val="20"/>
        </w:rPr>
        <w:t>na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________________, </w:t>
      </w:r>
      <w:proofErr w:type="spellStart"/>
      <w:r w:rsidRPr="0091484C">
        <w:rPr>
          <w:rFonts w:ascii="Arial" w:hAnsi="Arial" w:cs="Arial"/>
          <w:sz w:val="20"/>
          <w:szCs w:val="20"/>
        </w:rPr>
        <w:t>dne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</w:t>
      </w:r>
    </w:p>
    <w:p w14:paraId="7D93BE9F" w14:textId="77777777" w:rsidR="00F53BA0" w:rsidRPr="0091484C" w:rsidRDefault="00F53BA0" w:rsidP="00F53BA0">
      <w:pPr>
        <w:rPr>
          <w:rFonts w:ascii="Arial" w:eastAsia="Calibri" w:hAnsi="Arial" w:cs="Arial"/>
          <w:color w:val="FF0000"/>
          <w:sz w:val="20"/>
          <w:szCs w:val="20"/>
        </w:rPr>
      </w:pPr>
    </w:p>
    <w:p w14:paraId="5ED9D714" w14:textId="77777777" w:rsidR="007E5A64" w:rsidRPr="00023EC5" w:rsidRDefault="007E5A64" w:rsidP="007E5A64">
      <w:pPr>
        <w:rPr>
          <w:rFonts w:ascii="Arial" w:hAnsi="Arial" w:cs="Arial"/>
          <w:b/>
          <w:sz w:val="22"/>
          <w:szCs w:val="22"/>
        </w:rPr>
      </w:pPr>
    </w:p>
    <w:sectPr w:rsidR="007E5A64" w:rsidRPr="00023EC5" w:rsidSect="007D7602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9AB9" w14:textId="77777777" w:rsidR="00795831" w:rsidRDefault="00795831">
      <w:r>
        <w:separator/>
      </w:r>
    </w:p>
  </w:endnote>
  <w:endnote w:type="continuationSeparator" w:id="0">
    <w:p w14:paraId="14194E85" w14:textId="77777777" w:rsidR="00795831" w:rsidRDefault="0079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C9A05" w14:textId="77777777" w:rsidR="00C66186" w:rsidRDefault="00C66186" w:rsidP="003861FE">
    <w:pPr>
      <w:pStyle w:val="Footer"/>
      <w:tabs>
        <w:tab w:val="left" w:pos="33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F8E1" w14:textId="77777777" w:rsidR="00C66186" w:rsidRDefault="00C66186" w:rsidP="003861FE">
    <w:pPr>
      <w:pStyle w:val="Footer"/>
      <w:tabs>
        <w:tab w:val="left" w:pos="330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3E1A" w14:textId="77777777" w:rsidR="00C66186" w:rsidRDefault="00C66186" w:rsidP="003861FE">
    <w:pPr>
      <w:pStyle w:val="Footer"/>
      <w:tabs>
        <w:tab w:val="left" w:pos="3301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856D" w14:textId="77777777" w:rsidR="00C66186" w:rsidRDefault="00C66186" w:rsidP="003861FE">
    <w:pPr>
      <w:pStyle w:val="Footer"/>
      <w:tabs>
        <w:tab w:val="left" w:pos="3301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5A4E" w14:textId="77777777" w:rsidR="00C66186" w:rsidRDefault="00C6618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7C27" w14:textId="77777777" w:rsidR="00C66186" w:rsidRDefault="00C6618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773C2" w14:textId="77777777" w:rsidR="00C66186" w:rsidRDefault="00C66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C7F3" w14:textId="77777777" w:rsidR="00795831" w:rsidRDefault="00795831">
      <w:r>
        <w:separator/>
      </w:r>
    </w:p>
  </w:footnote>
  <w:footnote w:type="continuationSeparator" w:id="0">
    <w:p w14:paraId="56A27E8B" w14:textId="77777777" w:rsidR="00795831" w:rsidRDefault="0079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219"/>
      <w:gridCol w:w="3733"/>
      <w:gridCol w:w="4118"/>
    </w:tblGrid>
    <w:tr w:rsidR="00257074" w:rsidRPr="006F1DA5" w14:paraId="6CB4201F" w14:textId="77777777" w:rsidTr="00275855">
      <w:trPr>
        <w:trHeight w:val="1268"/>
      </w:trPr>
      <w:tc>
        <w:tcPr>
          <w:tcW w:w="1242" w:type="dxa"/>
        </w:tcPr>
        <w:p w14:paraId="543CE108" w14:textId="77777777" w:rsidR="00257074" w:rsidRPr="006F1DA5" w:rsidRDefault="00257074" w:rsidP="00257074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3F97CB81" wp14:editId="3D66E7EF">
                <wp:simplePos x="0" y="0"/>
                <wp:positionH relativeFrom="page">
                  <wp:posOffset>-1677981</wp:posOffset>
                </wp:positionH>
                <wp:positionV relativeFrom="paragraph">
                  <wp:posOffset>-9525</wp:posOffset>
                </wp:positionV>
                <wp:extent cx="2455859" cy="1786079"/>
                <wp:effectExtent l="0" t="0" r="0" b="5080"/>
                <wp:wrapNone/>
                <wp:docPr id="1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5859" cy="17860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3E91C6E6" w14:textId="77777777" w:rsidR="00257074" w:rsidRPr="006F1DA5" w:rsidRDefault="00257074" w:rsidP="00257074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KMETIJSKI INŠTITUT SLOVENIJE</w:t>
          </w:r>
        </w:p>
        <w:p w14:paraId="79883AF8" w14:textId="77777777" w:rsidR="00257074" w:rsidRPr="006F1DA5" w:rsidRDefault="00257074" w:rsidP="00257074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Hacquetova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</w:t>
          </w: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ulica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17</w:t>
          </w:r>
        </w:p>
        <w:p w14:paraId="7A4B3EFE" w14:textId="77777777" w:rsidR="00257074" w:rsidRPr="006F1DA5" w:rsidRDefault="00257074" w:rsidP="00257074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1000 LJUBLJANA</w:t>
          </w:r>
        </w:p>
        <w:p w14:paraId="33BC7CB4" w14:textId="77777777" w:rsidR="00257074" w:rsidRPr="006F1DA5" w:rsidRDefault="00257074" w:rsidP="00257074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proofErr w:type="spellStart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</w:t>
          </w:r>
          <w:proofErr w:type="spellEnd"/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: http://www.kis.si/</w:t>
          </w:r>
        </w:p>
        <w:p w14:paraId="6108C48E" w14:textId="77777777" w:rsidR="00257074" w:rsidRPr="006F1DA5" w:rsidRDefault="00257074" w:rsidP="00257074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Email: info@kis.si</w:t>
          </w:r>
        </w:p>
      </w:tc>
      <w:tc>
        <w:tcPr>
          <w:tcW w:w="4209" w:type="dxa"/>
        </w:tcPr>
        <w:p w14:paraId="28695A26" w14:textId="77777777" w:rsidR="00257074" w:rsidRPr="006F1DA5" w:rsidRDefault="00257074" w:rsidP="00257074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60288" behindDoc="0" locked="0" layoutInCell="1" allowOverlap="1" wp14:anchorId="2FDC8E06" wp14:editId="3B41399F">
                <wp:simplePos x="0" y="0"/>
                <wp:positionH relativeFrom="column">
                  <wp:posOffset>-4237</wp:posOffset>
                </wp:positionH>
                <wp:positionV relativeFrom="paragraph">
                  <wp:posOffset>-73606</wp:posOffset>
                </wp:positionV>
                <wp:extent cx="2897436" cy="827839"/>
                <wp:effectExtent l="0" t="0" r="0" b="0"/>
                <wp:wrapNone/>
                <wp:docPr id="1925793622" name="Picture 1925793622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black background with white text&#10;&#10;Description automatically generated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04821" cy="829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F8CCEE9" w14:textId="77777777" w:rsidR="00257074" w:rsidRDefault="002570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D836" w14:textId="77777777" w:rsidR="00C66186" w:rsidRDefault="00C66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4048" w14:textId="77777777" w:rsidR="00C66186" w:rsidRDefault="00C66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62D2F"/>
    <w:multiLevelType w:val="hybridMultilevel"/>
    <w:tmpl w:val="46DAAFA4"/>
    <w:lvl w:ilvl="0" w:tplc="CB38B6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5B83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44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98EC1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CCCB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E645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1848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B4D3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6DB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91329B"/>
    <w:multiLevelType w:val="hybridMultilevel"/>
    <w:tmpl w:val="66A42FC6"/>
    <w:lvl w:ilvl="0" w:tplc="03B8F9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983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6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22B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24D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25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6C91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2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8AC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876537"/>
    <w:multiLevelType w:val="hybridMultilevel"/>
    <w:tmpl w:val="5A3E5F40"/>
    <w:lvl w:ilvl="0" w:tplc="8EF23B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675A"/>
    <w:multiLevelType w:val="hybridMultilevel"/>
    <w:tmpl w:val="5F9C7F82"/>
    <w:lvl w:ilvl="0" w:tplc="3B604B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B0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856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BD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E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6D3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7C6E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9FE8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0A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A191FF4"/>
    <w:multiLevelType w:val="hybridMultilevel"/>
    <w:tmpl w:val="394213C2"/>
    <w:lvl w:ilvl="0" w:tplc="797AABB2">
      <w:numFmt w:val="bullet"/>
      <w:lvlText w:val="-"/>
      <w:lvlJc w:val="left"/>
      <w:pPr>
        <w:ind w:left="1035" w:hanging="67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B1584"/>
    <w:multiLevelType w:val="hybridMultilevel"/>
    <w:tmpl w:val="7526B612"/>
    <w:lvl w:ilvl="0" w:tplc="70EC95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94A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8D7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5A86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44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CDF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AD45F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464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6B5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59398C"/>
    <w:multiLevelType w:val="hybridMultilevel"/>
    <w:tmpl w:val="F4C26C2E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C2786"/>
    <w:multiLevelType w:val="hybridMultilevel"/>
    <w:tmpl w:val="ED0C6A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FC794F"/>
    <w:multiLevelType w:val="hybridMultilevel"/>
    <w:tmpl w:val="1B70E582"/>
    <w:lvl w:ilvl="0" w:tplc="3C82C7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B8C3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92BC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4601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3E247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BC09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2CD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FCE36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4D42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F02632D"/>
    <w:multiLevelType w:val="hybridMultilevel"/>
    <w:tmpl w:val="C5B8CBC0"/>
    <w:lvl w:ilvl="0" w:tplc="937C9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2299C"/>
    <w:multiLevelType w:val="hybridMultilevel"/>
    <w:tmpl w:val="00261CD0"/>
    <w:lvl w:ilvl="0" w:tplc="E0D615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3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864F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12470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484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46B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806E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820D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A0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3C64F71"/>
    <w:multiLevelType w:val="hybridMultilevel"/>
    <w:tmpl w:val="936ADD7E"/>
    <w:lvl w:ilvl="0" w:tplc="4282C8D8">
      <w:start w:val="1"/>
      <w:numFmt w:val="decimal"/>
      <w:lvlText w:val="%1."/>
      <w:lvlJc w:val="left"/>
      <w:pPr>
        <w:ind w:left="360" w:hanging="360"/>
      </w:pPr>
      <w:rPr>
        <w:rFonts w:eastAsiaTheme="minorHAnsi"/>
        <w:color w:val="auto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8E3F0A"/>
    <w:multiLevelType w:val="hybridMultilevel"/>
    <w:tmpl w:val="23C0BF40"/>
    <w:lvl w:ilvl="0" w:tplc="801075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283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2CA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19629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0203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9C30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D783A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F21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075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78339ED"/>
    <w:multiLevelType w:val="hybridMultilevel"/>
    <w:tmpl w:val="D4CAFEE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2513F"/>
    <w:multiLevelType w:val="singleLevel"/>
    <w:tmpl w:val="3E548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8" w15:restartNumberingAfterBreak="0">
    <w:nsid w:val="1CB45A92"/>
    <w:multiLevelType w:val="hybridMultilevel"/>
    <w:tmpl w:val="00867BA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BC1CC2"/>
    <w:multiLevelType w:val="hybridMultilevel"/>
    <w:tmpl w:val="0A862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08261C5"/>
    <w:multiLevelType w:val="hybridMultilevel"/>
    <w:tmpl w:val="3E8CCE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7124E6"/>
    <w:multiLevelType w:val="hybridMultilevel"/>
    <w:tmpl w:val="7722EB72"/>
    <w:lvl w:ilvl="0" w:tplc="37DE9D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D62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683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242A2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786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E2A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8C6A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B093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EBE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44E065F"/>
    <w:multiLevelType w:val="hybridMultilevel"/>
    <w:tmpl w:val="68BC8D3C"/>
    <w:lvl w:ilvl="0" w:tplc="FDFAEC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4C12F71"/>
    <w:multiLevelType w:val="hybridMultilevel"/>
    <w:tmpl w:val="911C633A"/>
    <w:lvl w:ilvl="0" w:tplc="057A7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82C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0A3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E4AC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C32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C5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0CC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8A7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0EF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8A90B9D"/>
    <w:multiLevelType w:val="hybridMultilevel"/>
    <w:tmpl w:val="DC2C30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34BFA"/>
    <w:multiLevelType w:val="hybridMultilevel"/>
    <w:tmpl w:val="AF361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E4453C"/>
    <w:multiLevelType w:val="hybridMultilevel"/>
    <w:tmpl w:val="A1E08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5B3269"/>
    <w:multiLevelType w:val="hybridMultilevel"/>
    <w:tmpl w:val="4404A4C6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01131A"/>
    <w:multiLevelType w:val="hybridMultilevel"/>
    <w:tmpl w:val="E37CA7C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AE18C6"/>
    <w:multiLevelType w:val="hybridMultilevel"/>
    <w:tmpl w:val="2626EA30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35E55642"/>
    <w:multiLevelType w:val="hybridMultilevel"/>
    <w:tmpl w:val="D5A0EF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95E12E0"/>
    <w:multiLevelType w:val="hybridMultilevel"/>
    <w:tmpl w:val="94F05AF8"/>
    <w:lvl w:ilvl="0" w:tplc="6AB04E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0D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43F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C6F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264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FA4A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A8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8A1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053B25"/>
    <w:multiLevelType w:val="hybridMultilevel"/>
    <w:tmpl w:val="4E7691A8"/>
    <w:lvl w:ilvl="0" w:tplc="568E09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6705B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CAC02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CB6D5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74C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20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A9A49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FBEF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BA5E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DB1774C"/>
    <w:multiLevelType w:val="hybridMultilevel"/>
    <w:tmpl w:val="91E2348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244E5E"/>
    <w:multiLevelType w:val="hybridMultilevel"/>
    <w:tmpl w:val="AAD0824A"/>
    <w:lvl w:ilvl="0" w:tplc="5B46F6DC">
      <w:start w:val="1"/>
      <w:numFmt w:val="lowerLetter"/>
      <w:lvlText w:val="%1)"/>
      <w:lvlJc w:val="left"/>
      <w:pPr>
        <w:tabs>
          <w:tab w:val="num" w:pos="1083"/>
        </w:tabs>
        <w:ind w:left="1083" w:hanging="375"/>
      </w:pPr>
      <w:rPr>
        <w:rFonts w:cs="Times New Roman" w:hint="default"/>
      </w:rPr>
    </w:lvl>
    <w:lvl w:ilvl="1" w:tplc="71229B18">
      <w:start w:val="1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7" w15:restartNumberingAfterBreak="0">
    <w:nsid w:val="471E145B"/>
    <w:multiLevelType w:val="hybridMultilevel"/>
    <w:tmpl w:val="14661538"/>
    <w:lvl w:ilvl="0" w:tplc="56B82536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A20A610">
      <w:start w:val="1"/>
      <w:numFmt w:val="lowerLetter"/>
      <w:lvlText w:val="%2."/>
      <w:lvlJc w:val="left"/>
      <w:pPr>
        <w:ind w:left="1440" w:hanging="360"/>
      </w:pPr>
    </w:lvl>
    <w:lvl w:ilvl="2" w:tplc="2CFAEEF6">
      <w:start w:val="1"/>
      <w:numFmt w:val="lowerLetter"/>
      <w:lvlText w:val="%3."/>
      <w:lvlJc w:val="left"/>
      <w:pPr>
        <w:ind w:left="2160" w:hanging="360"/>
      </w:pPr>
    </w:lvl>
    <w:lvl w:ilvl="3" w:tplc="F086F72C">
      <w:start w:val="1"/>
      <w:numFmt w:val="lowerLetter"/>
      <w:lvlText w:val="%4."/>
      <w:lvlJc w:val="left"/>
      <w:pPr>
        <w:ind w:left="2880" w:hanging="360"/>
      </w:pPr>
    </w:lvl>
    <w:lvl w:ilvl="4" w:tplc="E5F47C32">
      <w:start w:val="1"/>
      <w:numFmt w:val="lowerLetter"/>
      <w:lvlText w:val="%5."/>
      <w:lvlJc w:val="left"/>
      <w:pPr>
        <w:ind w:left="3600" w:hanging="360"/>
      </w:pPr>
    </w:lvl>
    <w:lvl w:ilvl="5" w:tplc="F80C80C6">
      <w:start w:val="1"/>
      <w:numFmt w:val="lowerLetter"/>
      <w:lvlText w:val="%6."/>
      <w:lvlJc w:val="left"/>
      <w:pPr>
        <w:ind w:left="4320" w:hanging="360"/>
      </w:pPr>
    </w:lvl>
    <w:lvl w:ilvl="6" w:tplc="9816248E">
      <w:start w:val="1"/>
      <w:numFmt w:val="lowerLetter"/>
      <w:lvlText w:val="%7."/>
      <w:lvlJc w:val="left"/>
      <w:pPr>
        <w:ind w:left="5040" w:hanging="360"/>
      </w:pPr>
    </w:lvl>
    <w:lvl w:ilvl="7" w:tplc="BC5CC94E">
      <w:start w:val="1"/>
      <w:numFmt w:val="lowerLetter"/>
      <w:lvlText w:val="%8."/>
      <w:lvlJc w:val="left"/>
      <w:pPr>
        <w:ind w:left="5760" w:hanging="360"/>
      </w:pPr>
    </w:lvl>
    <w:lvl w:ilvl="8" w:tplc="69C65D0C">
      <w:start w:val="1"/>
      <w:numFmt w:val="lowerLetter"/>
      <w:lvlText w:val="%9."/>
      <w:lvlJc w:val="left"/>
      <w:pPr>
        <w:ind w:left="6480" w:hanging="360"/>
      </w:pPr>
    </w:lvl>
  </w:abstractNum>
  <w:abstractNum w:abstractNumId="38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4A337B"/>
    <w:multiLevelType w:val="hybridMultilevel"/>
    <w:tmpl w:val="595C8162"/>
    <w:lvl w:ilvl="0" w:tplc="EF7036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CC8D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EB2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269D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44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0E6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545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ABE97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E94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2165F74"/>
    <w:multiLevelType w:val="hybridMultilevel"/>
    <w:tmpl w:val="378C7A56"/>
    <w:lvl w:ilvl="0" w:tplc="FDAC77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4200F2"/>
    <w:multiLevelType w:val="hybridMultilevel"/>
    <w:tmpl w:val="F042CEFE"/>
    <w:lvl w:ilvl="0" w:tplc="A378AC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A04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4EE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FA1A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ED22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C24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BAB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450E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7C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5FC6065"/>
    <w:multiLevelType w:val="hybridMultilevel"/>
    <w:tmpl w:val="85466EEE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7A27D1"/>
    <w:multiLevelType w:val="multilevel"/>
    <w:tmpl w:val="5118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C317DB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5" w15:restartNumberingAfterBreak="0">
    <w:nsid w:val="5EEE2317"/>
    <w:multiLevelType w:val="hybridMultilevel"/>
    <w:tmpl w:val="AFEC7ECC"/>
    <w:lvl w:ilvl="0" w:tplc="234A3FA8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6" w15:restartNumberingAfterBreak="0">
    <w:nsid w:val="60543593"/>
    <w:multiLevelType w:val="hybridMultilevel"/>
    <w:tmpl w:val="F70E94A4"/>
    <w:lvl w:ilvl="0" w:tplc="F27C28B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3C61F44">
      <w:start w:val="1"/>
      <w:numFmt w:val="lowerLetter"/>
      <w:lvlText w:val="%2."/>
      <w:lvlJc w:val="left"/>
      <w:pPr>
        <w:ind w:left="1440" w:hanging="360"/>
      </w:pPr>
    </w:lvl>
    <w:lvl w:ilvl="2" w:tplc="EDA0BD64">
      <w:start w:val="1"/>
      <w:numFmt w:val="lowerLetter"/>
      <w:lvlText w:val="%3."/>
      <w:lvlJc w:val="left"/>
      <w:pPr>
        <w:ind w:left="2160" w:hanging="360"/>
      </w:pPr>
    </w:lvl>
    <w:lvl w:ilvl="3" w:tplc="1F460110">
      <w:start w:val="1"/>
      <w:numFmt w:val="lowerLetter"/>
      <w:lvlText w:val="%4."/>
      <w:lvlJc w:val="left"/>
      <w:pPr>
        <w:ind w:left="2880" w:hanging="360"/>
      </w:pPr>
    </w:lvl>
    <w:lvl w:ilvl="4" w:tplc="38C8DFB2">
      <w:start w:val="1"/>
      <w:numFmt w:val="lowerLetter"/>
      <w:lvlText w:val="%5."/>
      <w:lvlJc w:val="left"/>
      <w:pPr>
        <w:ind w:left="3600" w:hanging="360"/>
      </w:pPr>
    </w:lvl>
    <w:lvl w:ilvl="5" w:tplc="4D5C4310">
      <w:start w:val="1"/>
      <w:numFmt w:val="lowerLetter"/>
      <w:lvlText w:val="%6."/>
      <w:lvlJc w:val="left"/>
      <w:pPr>
        <w:ind w:left="4320" w:hanging="360"/>
      </w:pPr>
    </w:lvl>
    <w:lvl w:ilvl="6" w:tplc="438CB446">
      <w:start w:val="1"/>
      <w:numFmt w:val="lowerLetter"/>
      <w:lvlText w:val="%7."/>
      <w:lvlJc w:val="left"/>
      <w:pPr>
        <w:ind w:left="5040" w:hanging="360"/>
      </w:pPr>
    </w:lvl>
    <w:lvl w:ilvl="7" w:tplc="508EC60A">
      <w:start w:val="1"/>
      <w:numFmt w:val="lowerLetter"/>
      <w:lvlText w:val="%8."/>
      <w:lvlJc w:val="left"/>
      <w:pPr>
        <w:ind w:left="5760" w:hanging="360"/>
      </w:pPr>
    </w:lvl>
    <w:lvl w:ilvl="8" w:tplc="FE4690CC">
      <w:start w:val="1"/>
      <w:numFmt w:val="lowerLetter"/>
      <w:lvlText w:val="%9."/>
      <w:lvlJc w:val="left"/>
      <w:pPr>
        <w:ind w:left="6480" w:hanging="360"/>
      </w:pPr>
    </w:lvl>
  </w:abstractNum>
  <w:abstractNum w:abstractNumId="47" w15:restartNumberingAfterBreak="0">
    <w:nsid w:val="63D774CC"/>
    <w:multiLevelType w:val="hybridMultilevel"/>
    <w:tmpl w:val="03E00ADA"/>
    <w:lvl w:ilvl="0" w:tplc="9F04E5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948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A0A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0A0A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C6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CE4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2A72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41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4AE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01095D"/>
    <w:multiLevelType w:val="hybridMultilevel"/>
    <w:tmpl w:val="B0789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2B66D1"/>
    <w:multiLevelType w:val="hybridMultilevel"/>
    <w:tmpl w:val="B92EB254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7151E5"/>
    <w:multiLevelType w:val="hybridMultilevel"/>
    <w:tmpl w:val="13749ACA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667845"/>
    <w:multiLevelType w:val="hybridMultilevel"/>
    <w:tmpl w:val="ECD2B3EE"/>
    <w:lvl w:ilvl="0" w:tplc="B37E7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AA0AFB"/>
    <w:multiLevelType w:val="hybridMultilevel"/>
    <w:tmpl w:val="07A6B1AC"/>
    <w:lvl w:ilvl="0" w:tplc="AF363B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54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CC4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2293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55C9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8F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02A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262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2A6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3415D9A"/>
    <w:multiLevelType w:val="hybridMultilevel"/>
    <w:tmpl w:val="60703AFE"/>
    <w:lvl w:ilvl="0" w:tplc="6E7A9E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A82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2E217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0AD9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04F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CE6B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AE6E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F848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586C1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4F35880"/>
    <w:multiLevelType w:val="hybridMultilevel"/>
    <w:tmpl w:val="CF48BBCE"/>
    <w:lvl w:ilvl="0" w:tplc="45FAD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F05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2DFD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132D2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2DCE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06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E7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E4C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60A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C3D0A41"/>
    <w:multiLevelType w:val="hybridMultilevel"/>
    <w:tmpl w:val="AC20CF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0902F2"/>
    <w:multiLevelType w:val="hybridMultilevel"/>
    <w:tmpl w:val="4F3C1074"/>
    <w:lvl w:ilvl="0" w:tplc="B29E07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A49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0A4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D07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B83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4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DED5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84A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EFD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E240CFF"/>
    <w:multiLevelType w:val="hybridMultilevel"/>
    <w:tmpl w:val="9064DBAE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7171C1"/>
    <w:multiLevelType w:val="hybridMultilevel"/>
    <w:tmpl w:val="8A0671E8"/>
    <w:lvl w:ilvl="0" w:tplc="71460206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287720">
      <w:start w:val="1"/>
      <w:numFmt w:val="lowerLetter"/>
      <w:lvlText w:val="%2."/>
      <w:lvlJc w:val="left"/>
      <w:pPr>
        <w:ind w:left="1440" w:hanging="360"/>
      </w:pPr>
    </w:lvl>
    <w:lvl w:ilvl="2" w:tplc="6CDEF348">
      <w:start w:val="1"/>
      <w:numFmt w:val="lowerLetter"/>
      <w:lvlText w:val="%3."/>
      <w:lvlJc w:val="left"/>
      <w:pPr>
        <w:ind w:left="2160" w:hanging="360"/>
      </w:pPr>
    </w:lvl>
    <w:lvl w:ilvl="3" w:tplc="952E8678">
      <w:start w:val="1"/>
      <w:numFmt w:val="lowerLetter"/>
      <w:lvlText w:val="%4."/>
      <w:lvlJc w:val="left"/>
      <w:pPr>
        <w:ind w:left="2880" w:hanging="360"/>
      </w:pPr>
    </w:lvl>
    <w:lvl w:ilvl="4" w:tplc="34923BC2">
      <w:start w:val="1"/>
      <w:numFmt w:val="lowerLetter"/>
      <w:lvlText w:val="%5."/>
      <w:lvlJc w:val="left"/>
      <w:pPr>
        <w:ind w:left="3600" w:hanging="360"/>
      </w:pPr>
    </w:lvl>
    <w:lvl w:ilvl="5" w:tplc="D0361F0A">
      <w:start w:val="1"/>
      <w:numFmt w:val="lowerLetter"/>
      <w:lvlText w:val="%6."/>
      <w:lvlJc w:val="left"/>
      <w:pPr>
        <w:ind w:left="4320" w:hanging="360"/>
      </w:pPr>
    </w:lvl>
    <w:lvl w:ilvl="6" w:tplc="087A89DA">
      <w:start w:val="1"/>
      <w:numFmt w:val="lowerLetter"/>
      <w:lvlText w:val="%7."/>
      <w:lvlJc w:val="left"/>
      <w:pPr>
        <w:ind w:left="5040" w:hanging="360"/>
      </w:pPr>
    </w:lvl>
    <w:lvl w:ilvl="7" w:tplc="E472AB98">
      <w:start w:val="1"/>
      <w:numFmt w:val="lowerLetter"/>
      <w:lvlText w:val="%8."/>
      <w:lvlJc w:val="left"/>
      <w:pPr>
        <w:ind w:left="5760" w:hanging="360"/>
      </w:pPr>
    </w:lvl>
    <w:lvl w:ilvl="8" w:tplc="593A80FA">
      <w:start w:val="1"/>
      <w:numFmt w:val="lowerLetter"/>
      <w:lvlText w:val="%9."/>
      <w:lvlJc w:val="left"/>
      <w:pPr>
        <w:ind w:left="6480" w:hanging="360"/>
      </w:pPr>
    </w:lvl>
  </w:abstractNum>
  <w:num w:numId="1" w16cid:durableId="161822801">
    <w:abstractNumId w:val="25"/>
  </w:num>
  <w:num w:numId="2" w16cid:durableId="1648126185">
    <w:abstractNumId w:val="27"/>
  </w:num>
  <w:num w:numId="3" w16cid:durableId="229971421">
    <w:abstractNumId w:val="12"/>
  </w:num>
  <w:num w:numId="4" w16cid:durableId="602028998">
    <w:abstractNumId w:val="43"/>
  </w:num>
  <w:num w:numId="5" w16cid:durableId="14961575">
    <w:abstractNumId w:val="25"/>
  </w:num>
  <w:num w:numId="6" w16cid:durableId="1308633264">
    <w:abstractNumId w:val="27"/>
  </w:num>
  <w:num w:numId="7" w16cid:durableId="3147980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6190294">
    <w:abstractNumId w:val="51"/>
  </w:num>
  <w:num w:numId="9" w16cid:durableId="2117627474">
    <w:abstractNumId w:val="24"/>
  </w:num>
  <w:num w:numId="10" w16cid:durableId="2001621038">
    <w:abstractNumId w:val="16"/>
  </w:num>
  <w:num w:numId="11" w16cid:durableId="1894539196">
    <w:abstractNumId w:val="42"/>
  </w:num>
  <w:num w:numId="12" w16cid:durableId="603265334">
    <w:abstractNumId w:val="35"/>
  </w:num>
  <w:num w:numId="13" w16cid:durableId="925575208">
    <w:abstractNumId w:val="49"/>
  </w:num>
  <w:num w:numId="14" w16cid:durableId="764423859">
    <w:abstractNumId w:val="22"/>
  </w:num>
  <w:num w:numId="15" w16cid:durableId="1303854121">
    <w:abstractNumId w:val="36"/>
  </w:num>
  <w:num w:numId="16" w16cid:durableId="1304309655">
    <w:abstractNumId w:val="55"/>
  </w:num>
  <w:num w:numId="17" w16cid:durableId="1157841019">
    <w:abstractNumId w:val="44"/>
    <w:lvlOverride w:ilvl="0">
      <w:startOverride w:val="1"/>
    </w:lvlOverride>
  </w:num>
  <w:num w:numId="18" w16cid:durableId="702704467">
    <w:abstractNumId w:val="18"/>
  </w:num>
  <w:num w:numId="19" w16cid:durableId="383531230">
    <w:abstractNumId w:val="5"/>
  </w:num>
  <w:num w:numId="20" w16cid:durableId="440950992">
    <w:abstractNumId w:val="9"/>
  </w:num>
  <w:num w:numId="21" w16cid:durableId="1380209588">
    <w:abstractNumId w:val="38"/>
  </w:num>
  <w:num w:numId="22" w16cid:durableId="806434427">
    <w:abstractNumId w:val="17"/>
    <w:lvlOverride w:ilvl="0">
      <w:startOverride w:val="1"/>
    </w:lvlOverride>
  </w:num>
  <w:num w:numId="23" w16cid:durableId="1370229975">
    <w:abstractNumId w:val="53"/>
  </w:num>
  <w:num w:numId="24" w16cid:durableId="290064734">
    <w:abstractNumId w:val="54"/>
  </w:num>
  <w:num w:numId="25" w16cid:durableId="1991933950">
    <w:abstractNumId w:val="3"/>
  </w:num>
  <w:num w:numId="26" w16cid:durableId="1081371471">
    <w:abstractNumId w:val="34"/>
  </w:num>
  <w:num w:numId="27" w16cid:durableId="79298988">
    <w:abstractNumId w:val="46"/>
  </w:num>
  <w:num w:numId="28" w16cid:durableId="93521966">
    <w:abstractNumId w:val="56"/>
  </w:num>
  <w:num w:numId="29" w16cid:durableId="48303696">
    <w:abstractNumId w:val="37"/>
  </w:num>
  <w:num w:numId="30" w16cid:durableId="1793136273">
    <w:abstractNumId w:val="39"/>
  </w:num>
  <w:num w:numId="31" w16cid:durableId="1907297008">
    <w:abstractNumId w:val="58"/>
  </w:num>
  <w:num w:numId="32" w16cid:durableId="1573657581">
    <w:abstractNumId w:val="52"/>
  </w:num>
  <w:num w:numId="33" w16cid:durableId="1623726136">
    <w:abstractNumId w:val="8"/>
  </w:num>
  <w:num w:numId="34" w16cid:durableId="1092970149">
    <w:abstractNumId w:val="40"/>
  </w:num>
  <w:num w:numId="35" w16cid:durableId="174466534">
    <w:abstractNumId w:val="28"/>
  </w:num>
  <w:num w:numId="36" w16cid:durableId="1048720588">
    <w:abstractNumId w:val="57"/>
  </w:num>
  <w:num w:numId="37" w16cid:durableId="221599861">
    <w:abstractNumId w:val="7"/>
  </w:num>
  <w:num w:numId="38" w16cid:durableId="536821310">
    <w:abstractNumId w:val="32"/>
  </w:num>
  <w:num w:numId="39" w16cid:durableId="529994576">
    <w:abstractNumId w:val="6"/>
  </w:num>
  <w:num w:numId="40" w16cid:durableId="1967082565">
    <w:abstractNumId w:val="26"/>
  </w:num>
  <w:num w:numId="41" w16cid:durableId="802233403">
    <w:abstractNumId w:val="4"/>
  </w:num>
  <w:num w:numId="42" w16cid:durableId="1175027238">
    <w:abstractNumId w:val="47"/>
  </w:num>
  <w:num w:numId="43" w16cid:durableId="1062560772">
    <w:abstractNumId w:val="21"/>
  </w:num>
  <w:num w:numId="44" w16cid:durableId="851800376">
    <w:abstractNumId w:val="23"/>
  </w:num>
  <w:num w:numId="45" w16cid:durableId="1184125955">
    <w:abstractNumId w:val="15"/>
  </w:num>
  <w:num w:numId="46" w16cid:durableId="467237631">
    <w:abstractNumId w:val="41"/>
  </w:num>
  <w:num w:numId="47" w16cid:durableId="110364198">
    <w:abstractNumId w:val="13"/>
  </w:num>
  <w:num w:numId="48" w16cid:durableId="1001733965">
    <w:abstractNumId w:val="11"/>
  </w:num>
  <w:num w:numId="49" w16cid:durableId="763111959">
    <w:abstractNumId w:val="50"/>
  </w:num>
  <w:num w:numId="50" w16cid:durableId="98256155">
    <w:abstractNumId w:val="48"/>
  </w:num>
  <w:num w:numId="51" w16cid:durableId="380835235">
    <w:abstractNumId w:val="19"/>
  </w:num>
  <w:num w:numId="52" w16cid:durableId="304504828">
    <w:abstractNumId w:val="10"/>
  </w:num>
  <w:num w:numId="53" w16cid:durableId="168642691">
    <w:abstractNumId w:val="29"/>
  </w:num>
  <w:num w:numId="54" w16cid:durableId="396981286">
    <w:abstractNumId w:val="45"/>
  </w:num>
  <w:num w:numId="55" w16cid:durableId="8675659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27832536">
    <w:abstractNumId w:val="0"/>
  </w:num>
  <w:num w:numId="57" w16cid:durableId="1300646227">
    <w:abstractNumId w:val="1"/>
  </w:num>
  <w:num w:numId="58" w16cid:durableId="393547291">
    <w:abstractNumId w:val="2"/>
  </w:num>
  <w:num w:numId="59" w16cid:durableId="1158690373">
    <w:abstractNumId w:val="30"/>
  </w:num>
  <w:num w:numId="60" w16cid:durableId="693921508">
    <w:abstractNumId w:val="20"/>
  </w:num>
  <w:num w:numId="61" w16cid:durableId="449084961">
    <w:abstractNumId w:val="3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7D"/>
    <w:rsid w:val="00001E31"/>
    <w:rsid w:val="000201ED"/>
    <w:rsid w:val="00023EC5"/>
    <w:rsid w:val="000277FB"/>
    <w:rsid w:val="000338B7"/>
    <w:rsid w:val="000560FC"/>
    <w:rsid w:val="000564F4"/>
    <w:rsid w:val="0006352C"/>
    <w:rsid w:val="00063764"/>
    <w:rsid w:val="000669B7"/>
    <w:rsid w:val="0008762B"/>
    <w:rsid w:val="00093B73"/>
    <w:rsid w:val="000E7A26"/>
    <w:rsid w:val="000E7B05"/>
    <w:rsid w:val="000F0DD0"/>
    <w:rsid w:val="00103092"/>
    <w:rsid w:val="00112C0F"/>
    <w:rsid w:val="00135BFC"/>
    <w:rsid w:val="00152B7D"/>
    <w:rsid w:val="00172988"/>
    <w:rsid w:val="00173A45"/>
    <w:rsid w:val="00175662"/>
    <w:rsid w:val="00182FC3"/>
    <w:rsid w:val="00190F1E"/>
    <w:rsid w:val="00197188"/>
    <w:rsid w:val="001A54A8"/>
    <w:rsid w:val="001C5436"/>
    <w:rsid w:val="001C598A"/>
    <w:rsid w:val="001C7B66"/>
    <w:rsid w:val="002119C9"/>
    <w:rsid w:val="0021531B"/>
    <w:rsid w:val="002153E2"/>
    <w:rsid w:val="0021789C"/>
    <w:rsid w:val="00225A2A"/>
    <w:rsid w:val="00225DB0"/>
    <w:rsid w:val="00232A1B"/>
    <w:rsid w:val="00235B69"/>
    <w:rsid w:val="002430F7"/>
    <w:rsid w:val="00250E3A"/>
    <w:rsid w:val="00256E41"/>
    <w:rsid w:val="00257074"/>
    <w:rsid w:val="00262D28"/>
    <w:rsid w:val="00264D4D"/>
    <w:rsid w:val="00264F3D"/>
    <w:rsid w:val="00272D6F"/>
    <w:rsid w:val="002856DB"/>
    <w:rsid w:val="002B1783"/>
    <w:rsid w:val="002B5179"/>
    <w:rsid w:val="002C64CE"/>
    <w:rsid w:val="002D05FC"/>
    <w:rsid w:val="002D3B48"/>
    <w:rsid w:val="002F5F53"/>
    <w:rsid w:val="002F7423"/>
    <w:rsid w:val="00303B02"/>
    <w:rsid w:val="0031309C"/>
    <w:rsid w:val="00315AE7"/>
    <w:rsid w:val="00320122"/>
    <w:rsid w:val="00321618"/>
    <w:rsid w:val="00326217"/>
    <w:rsid w:val="00336FBC"/>
    <w:rsid w:val="00337C1B"/>
    <w:rsid w:val="003426AB"/>
    <w:rsid w:val="00344983"/>
    <w:rsid w:val="00345FE1"/>
    <w:rsid w:val="00352B39"/>
    <w:rsid w:val="00356C86"/>
    <w:rsid w:val="00360F0A"/>
    <w:rsid w:val="003615A2"/>
    <w:rsid w:val="003665AA"/>
    <w:rsid w:val="003747EC"/>
    <w:rsid w:val="0037625D"/>
    <w:rsid w:val="003861FE"/>
    <w:rsid w:val="003A53B0"/>
    <w:rsid w:val="003B6417"/>
    <w:rsid w:val="003C1999"/>
    <w:rsid w:val="003D5547"/>
    <w:rsid w:val="003D5591"/>
    <w:rsid w:val="003D5892"/>
    <w:rsid w:val="003E086C"/>
    <w:rsid w:val="003E1496"/>
    <w:rsid w:val="003E7FD1"/>
    <w:rsid w:val="003F16D6"/>
    <w:rsid w:val="003F3723"/>
    <w:rsid w:val="00411574"/>
    <w:rsid w:val="004116A1"/>
    <w:rsid w:val="00414A24"/>
    <w:rsid w:val="00422630"/>
    <w:rsid w:val="00426D4C"/>
    <w:rsid w:val="004357F0"/>
    <w:rsid w:val="00443ABF"/>
    <w:rsid w:val="00454812"/>
    <w:rsid w:val="004616EC"/>
    <w:rsid w:val="00461B4D"/>
    <w:rsid w:val="00465510"/>
    <w:rsid w:val="00467670"/>
    <w:rsid w:val="00486A78"/>
    <w:rsid w:val="0049224D"/>
    <w:rsid w:val="004A1B10"/>
    <w:rsid w:val="004A37CC"/>
    <w:rsid w:val="004A7180"/>
    <w:rsid w:val="004B0A0E"/>
    <w:rsid w:val="004B3833"/>
    <w:rsid w:val="004B4602"/>
    <w:rsid w:val="004E0EDF"/>
    <w:rsid w:val="004E2CBC"/>
    <w:rsid w:val="004E524F"/>
    <w:rsid w:val="004E5DE2"/>
    <w:rsid w:val="004E6613"/>
    <w:rsid w:val="004E7A6E"/>
    <w:rsid w:val="004F1274"/>
    <w:rsid w:val="004F279A"/>
    <w:rsid w:val="004F6B9A"/>
    <w:rsid w:val="00504BAB"/>
    <w:rsid w:val="00511A67"/>
    <w:rsid w:val="005219AB"/>
    <w:rsid w:val="00521A62"/>
    <w:rsid w:val="00522E6D"/>
    <w:rsid w:val="005356D1"/>
    <w:rsid w:val="005434E6"/>
    <w:rsid w:val="005448A7"/>
    <w:rsid w:val="00544E4B"/>
    <w:rsid w:val="00575668"/>
    <w:rsid w:val="00597826"/>
    <w:rsid w:val="005A33FF"/>
    <w:rsid w:val="005B3CD3"/>
    <w:rsid w:val="005C38D0"/>
    <w:rsid w:val="005D28AC"/>
    <w:rsid w:val="005D77CB"/>
    <w:rsid w:val="005E595E"/>
    <w:rsid w:val="005E7F4A"/>
    <w:rsid w:val="005F5160"/>
    <w:rsid w:val="006063AA"/>
    <w:rsid w:val="00615145"/>
    <w:rsid w:val="00631DA0"/>
    <w:rsid w:val="006327FD"/>
    <w:rsid w:val="0063362F"/>
    <w:rsid w:val="00636CEC"/>
    <w:rsid w:val="006377E9"/>
    <w:rsid w:val="006430AD"/>
    <w:rsid w:val="00643E35"/>
    <w:rsid w:val="00646690"/>
    <w:rsid w:val="00657B6D"/>
    <w:rsid w:val="006601E7"/>
    <w:rsid w:val="006665E9"/>
    <w:rsid w:val="00670230"/>
    <w:rsid w:val="0069369F"/>
    <w:rsid w:val="00696F0A"/>
    <w:rsid w:val="006A3979"/>
    <w:rsid w:val="006A686B"/>
    <w:rsid w:val="006B2B23"/>
    <w:rsid w:val="006B5765"/>
    <w:rsid w:val="006C19D3"/>
    <w:rsid w:val="006C76B5"/>
    <w:rsid w:val="006D4C27"/>
    <w:rsid w:val="006D6DBA"/>
    <w:rsid w:val="006E0D56"/>
    <w:rsid w:val="006E7E3D"/>
    <w:rsid w:val="006F4D7E"/>
    <w:rsid w:val="00704133"/>
    <w:rsid w:val="00705396"/>
    <w:rsid w:val="00710596"/>
    <w:rsid w:val="007112FF"/>
    <w:rsid w:val="00724F17"/>
    <w:rsid w:val="00746B34"/>
    <w:rsid w:val="0074709A"/>
    <w:rsid w:val="007474EC"/>
    <w:rsid w:val="00761D68"/>
    <w:rsid w:val="00770AA5"/>
    <w:rsid w:val="0077772A"/>
    <w:rsid w:val="0078489E"/>
    <w:rsid w:val="00795831"/>
    <w:rsid w:val="00796B1D"/>
    <w:rsid w:val="007A5771"/>
    <w:rsid w:val="007A6E2C"/>
    <w:rsid w:val="007B51BF"/>
    <w:rsid w:val="007B5E45"/>
    <w:rsid w:val="007C00C2"/>
    <w:rsid w:val="007C2C98"/>
    <w:rsid w:val="007C3AFB"/>
    <w:rsid w:val="007C56A5"/>
    <w:rsid w:val="007C6541"/>
    <w:rsid w:val="007D101B"/>
    <w:rsid w:val="007D44CB"/>
    <w:rsid w:val="007D7602"/>
    <w:rsid w:val="007D7A8D"/>
    <w:rsid w:val="007E2802"/>
    <w:rsid w:val="007E5A64"/>
    <w:rsid w:val="00812600"/>
    <w:rsid w:val="00832733"/>
    <w:rsid w:val="00835BA0"/>
    <w:rsid w:val="008369B5"/>
    <w:rsid w:val="00847FB9"/>
    <w:rsid w:val="0085293D"/>
    <w:rsid w:val="00862801"/>
    <w:rsid w:val="00870D6B"/>
    <w:rsid w:val="00871449"/>
    <w:rsid w:val="00876D59"/>
    <w:rsid w:val="00882C40"/>
    <w:rsid w:val="0088671F"/>
    <w:rsid w:val="00886B9C"/>
    <w:rsid w:val="008A1779"/>
    <w:rsid w:val="008A2A72"/>
    <w:rsid w:val="008A7F9A"/>
    <w:rsid w:val="008B002D"/>
    <w:rsid w:val="008B6779"/>
    <w:rsid w:val="008C62A8"/>
    <w:rsid w:val="008D46B3"/>
    <w:rsid w:val="008D5FA8"/>
    <w:rsid w:val="008E10FA"/>
    <w:rsid w:val="008E5D29"/>
    <w:rsid w:val="008F7961"/>
    <w:rsid w:val="0091145C"/>
    <w:rsid w:val="0091484C"/>
    <w:rsid w:val="009374C0"/>
    <w:rsid w:val="0096060E"/>
    <w:rsid w:val="00964661"/>
    <w:rsid w:val="00972165"/>
    <w:rsid w:val="00974148"/>
    <w:rsid w:val="0098487F"/>
    <w:rsid w:val="009A132E"/>
    <w:rsid w:val="009A60AA"/>
    <w:rsid w:val="009C0D6A"/>
    <w:rsid w:val="009E1F12"/>
    <w:rsid w:val="009E25AF"/>
    <w:rsid w:val="009E66C7"/>
    <w:rsid w:val="009F21DE"/>
    <w:rsid w:val="00A10FAC"/>
    <w:rsid w:val="00A17998"/>
    <w:rsid w:val="00A2766F"/>
    <w:rsid w:val="00A36365"/>
    <w:rsid w:val="00A42418"/>
    <w:rsid w:val="00A54AE6"/>
    <w:rsid w:val="00A60790"/>
    <w:rsid w:val="00A625F1"/>
    <w:rsid w:val="00A62FE8"/>
    <w:rsid w:val="00A6607C"/>
    <w:rsid w:val="00A87D3B"/>
    <w:rsid w:val="00AA68BC"/>
    <w:rsid w:val="00AA7DA3"/>
    <w:rsid w:val="00AB42DF"/>
    <w:rsid w:val="00AC0393"/>
    <w:rsid w:val="00AC5602"/>
    <w:rsid w:val="00AD0C4D"/>
    <w:rsid w:val="00AD6927"/>
    <w:rsid w:val="00AE08DA"/>
    <w:rsid w:val="00AF17B5"/>
    <w:rsid w:val="00AF2E0F"/>
    <w:rsid w:val="00AF75FA"/>
    <w:rsid w:val="00B351B0"/>
    <w:rsid w:val="00B36C70"/>
    <w:rsid w:val="00B6748B"/>
    <w:rsid w:val="00B91A3A"/>
    <w:rsid w:val="00BA62BB"/>
    <w:rsid w:val="00BA6F95"/>
    <w:rsid w:val="00BB619C"/>
    <w:rsid w:val="00BB6932"/>
    <w:rsid w:val="00BD21D7"/>
    <w:rsid w:val="00BE32B4"/>
    <w:rsid w:val="00BE57D8"/>
    <w:rsid w:val="00BE7DDD"/>
    <w:rsid w:val="00BF4ED9"/>
    <w:rsid w:val="00C05FAC"/>
    <w:rsid w:val="00C15B85"/>
    <w:rsid w:val="00C340A2"/>
    <w:rsid w:val="00C379B3"/>
    <w:rsid w:val="00C622EC"/>
    <w:rsid w:val="00C66186"/>
    <w:rsid w:val="00C67DBF"/>
    <w:rsid w:val="00C74BB7"/>
    <w:rsid w:val="00C84A23"/>
    <w:rsid w:val="00C90A20"/>
    <w:rsid w:val="00C93767"/>
    <w:rsid w:val="00C95E95"/>
    <w:rsid w:val="00CA1910"/>
    <w:rsid w:val="00CA2CCC"/>
    <w:rsid w:val="00CB0C00"/>
    <w:rsid w:val="00CB26BB"/>
    <w:rsid w:val="00CB6B77"/>
    <w:rsid w:val="00CC0765"/>
    <w:rsid w:val="00CC76B7"/>
    <w:rsid w:val="00CD301A"/>
    <w:rsid w:val="00CD45E7"/>
    <w:rsid w:val="00CD7CF3"/>
    <w:rsid w:val="00CE44C7"/>
    <w:rsid w:val="00CE5857"/>
    <w:rsid w:val="00CF6EC2"/>
    <w:rsid w:val="00D0106F"/>
    <w:rsid w:val="00D134F7"/>
    <w:rsid w:val="00D13501"/>
    <w:rsid w:val="00D13861"/>
    <w:rsid w:val="00D2655B"/>
    <w:rsid w:val="00D36A4A"/>
    <w:rsid w:val="00D602C8"/>
    <w:rsid w:val="00D75708"/>
    <w:rsid w:val="00D76933"/>
    <w:rsid w:val="00D81B79"/>
    <w:rsid w:val="00D9179B"/>
    <w:rsid w:val="00DC4465"/>
    <w:rsid w:val="00DC45DC"/>
    <w:rsid w:val="00DD553E"/>
    <w:rsid w:val="00DE3EA9"/>
    <w:rsid w:val="00DF4CC8"/>
    <w:rsid w:val="00E05115"/>
    <w:rsid w:val="00E17A5E"/>
    <w:rsid w:val="00E20BAD"/>
    <w:rsid w:val="00E268E8"/>
    <w:rsid w:val="00E32B00"/>
    <w:rsid w:val="00E41B32"/>
    <w:rsid w:val="00E5043A"/>
    <w:rsid w:val="00E5253E"/>
    <w:rsid w:val="00E564CD"/>
    <w:rsid w:val="00E60E44"/>
    <w:rsid w:val="00E62B72"/>
    <w:rsid w:val="00E64578"/>
    <w:rsid w:val="00E73E3C"/>
    <w:rsid w:val="00E8035B"/>
    <w:rsid w:val="00E9185D"/>
    <w:rsid w:val="00E922CA"/>
    <w:rsid w:val="00E929F7"/>
    <w:rsid w:val="00EA13E2"/>
    <w:rsid w:val="00EC2E1E"/>
    <w:rsid w:val="00EC3ED8"/>
    <w:rsid w:val="00ED1757"/>
    <w:rsid w:val="00ED1C4D"/>
    <w:rsid w:val="00EE11B5"/>
    <w:rsid w:val="00EF1E92"/>
    <w:rsid w:val="00EF3596"/>
    <w:rsid w:val="00F12459"/>
    <w:rsid w:val="00F15634"/>
    <w:rsid w:val="00F25A60"/>
    <w:rsid w:val="00F26212"/>
    <w:rsid w:val="00F30285"/>
    <w:rsid w:val="00F37742"/>
    <w:rsid w:val="00F42191"/>
    <w:rsid w:val="00F53BA0"/>
    <w:rsid w:val="00F5631B"/>
    <w:rsid w:val="00F645AD"/>
    <w:rsid w:val="00F67374"/>
    <w:rsid w:val="00F705B2"/>
    <w:rsid w:val="00F84A82"/>
    <w:rsid w:val="00F861D2"/>
    <w:rsid w:val="00F95515"/>
    <w:rsid w:val="00FA367A"/>
    <w:rsid w:val="00FB1D90"/>
    <w:rsid w:val="00FB79EC"/>
    <w:rsid w:val="00FD1538"/>
    <w:rsid w:val="00FD2210"/>
    <w:rsid w:val="00FD3FDB"/>
    <w:rsid w:val="00FE6E7D"/>
    <w:rsid w:val="00FF0F55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160472"/>
  <w15:docId w15:val="{312BD56A-E973-7349-8D3E-5D37D6C0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D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E57D8"/>
    <w:pPr>
      <w:keepNext/>
      <w:jc w:val="center"/>
      <w:outlineLvl w:val="0"/>
    </w:pPr>
    <w:rPr>
      <w:rFonts w:ascii="Arial" w:hAnsi="Arial"/>
      <w:b/>
      <w:szCs w:val="20"/>
      <w:lang w:val="de-DE" w:eastAsia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2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Pr>
      <w:rFonts w:ascii="Verdana" w:hAnsi="Verdana"/>
      <w:b/>
      <w:sz w:val="20"/>
    </w:rPr>
  </w:style>
  <w:style w:type="character" w:customStyle="1" w:styleId="bolditalic">
    <w:name w:val="bolditalic"/>
    <w:rPr>
      <w:rFonts w:ascii="Verdana" w:hAnsi="Verdana"/>
      <w:b/>
      <w:i/>
      <w:sz w:val="20"/>
    </w:rPr>
  </w:style>
  <w:style w:type="character" w:customStyle="1" w:styleId="italic">
    <w:name w:val="italic"/>
    <w:rPr>
      <w:rFonts w:ascii="Verdana" w:hAnsi="Verdana"/>
      <w:i/>
      <w:sz w:val="20"/>
    </w:rPr>
  </w:style>
  <w:style w:type="character" w:customStyle="1" w:styleId="upper">
    <w:name w:val="upper"/>
    <w:rPr>
      <w:rFonts w:ascii="Verdana" w:hAnsi="Verdana"/>
      <w:smallCaps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rsid w:val="007B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225A2A"/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link w:val="FootnoteText"/>
    <w:semiHidden/>
    <w:rsid w:val="00225A2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225A2A"/>
    <w:rPr>
      <w:vertAlign w:val="superscript"/>
    </w:rPr>
  </w:style>
  <w:style w:type="character" w:styleId="Hyperlink">
    <w:name w:val="Hyperlink"/>
    <w:uiPriority w:val="99"/>
    <w:semiHidden/>
    <w:unhideWhenUsed/>
    <w:rsid w:val="00225A2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77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"/>
    <w:basedOn w:val="Normal"/>
    <w:link w:val="ListParagraphChar"/>
    <w:qFormat/>
    <w:rsid w:val="0069369F"/>
    <w:pPr>
      <w:ind w:left="720"/>
      <w:contextualSpacing/>
    </w:pPr>
    <w:rPr>
      <w:rFonts w:asciiTheme="minorHAnsi" w:eastAsiaTheme="minorHAnsi" w:hAnsiTheme="minorHAnsi" w:cstheme="minorBidi"/>
      <w:lang w:val="sl-SI"/>
    </w:rPr>
  </w:style>
  <w:style w:type="character" w:customStyle="1" w:styleId="Heading1Char">
    <w:name w:val="Heading 1 Char"/>
    <w:basedOn w:val="DefaultParagraphFont"/>
    <w:link w:val="Heading1"/>
    <w:rsid w:val="00BE57D8"/>
    <w:rPr>
      <w:rFonts w:ascii="Arial" w:hAnsi="Arial"/>
      <w:b/>
      <w:sz w:val="24"/>
      <w:lang w:val="de-DE"/>
    </w:rPr>
  </w:style>
  <w:style w:type="paragraph" w:customStyle="1" w:styleId="article-paragraph">
    <w:name w:val="article-paragraph"/>
    <w:basedOn w:val="Normal"/>
    <w:rsid w:val="00BE57D8"/>
    <w:pPr>
      <w:spacing w:before="100" w:beforeAutospacing="1" w:after="100" w:afterAutospacing="1"/>
    </w:pPr>
    <w:rPr>
      <w:lang w:val="sl-SI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E9185D"/>
    <w:rPr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99"/>
    <w:locked/>
    <w:rsid w:val="00BE32B4"/>
  </w:style>
  <w:style w:type="paragraph" w:styleId="NoSpacing">
    <w:name w:val="No Spacing"/>
    <w:link w:val="NoSpacingChar"/>
    <w:uiPriority w:val="99"/>
    <w:qFormat/>
    <w:rsid w:val="00BE32B4"/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"/>
    <w:basedOn w:val="DefaultParagraphFont"/>
    <w:link w:val="ListParagraph"/>
    <w:uiPriority w:val="34"/>
    <w:qFormat/>
    <w:rsid w:val="00BE32B4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02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 w:eastAsia="en-US"/>
    </w:rPr>
  </w:style>
  <w:style w:type="paragraph" w:customStyle="1" w:styleId="Paragraf">
    <w:name w:val="Paragraf"/>
    <w:basedOn w:val="Normal"/>
    <w:link w:val="ParagrafChar"/>
    <w:qFormat/>
    <w:rsid w:val="00D602C8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val="sl-SI"/>
    </w:rPr>
  </w:style>
  <w:style w:type="character" w:customStyle="1" w:styleId="ParagrafChar">
    <w:name w:val="Paragraf Char"/>
    <w:basedOn w:val="DefaultParagraphFont"/>
    <w:link w:val="Paragraf"/>
    <w:rsid w:val="00D602C8"/>
    <w:rPr>
      <w:rFonts w:ascii="Helvetica" w:eastAsiaTheme="minorHAnsi" w:hAnsi="Helvetica" w:cstheme="minorBidi"/>
      <w:sz w:val="18"/>
      <w:szCs w:val="18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/>
    <w:tblStylePr w:type="lastCol">
      <w:pPr>
        <w:jc w:val="right"/>
      </w:pPr>
    </w:tblStylePr>
  </w:style>
  <w:style w:type="table" w:customStyle="1" w:styleId="TableGridPHPDOCX">
    <w:name w:val="Table Grid PHPDOCX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E5A64"/>
    <w:rPr>
      <w:sz w:val="24"/>
      <w:szCs w:val="24"/>
      <w:lang w:val="en-GB" w:eastAsia="en-US"/>
    </w:rPr>
  </w:style>
  <w:style w:type="table" w:customStyle="1" w:styleId="Tabelamrea1">
    <w:name w:val="Tabela – mreža1"/>
    <w:basedOn w:val="TableNormal"/>
    <w:next w:val="TableGrid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0596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6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34"/>
    <w:rPr>
      <w:b/>
      <w:bCs/>
      <w:lang w:val="en-GB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338B7"/>
  </w:style>
  <w:style w:type="paragraph" w:customStyle="1" w:styleId="Default">
    <w:name w:val="Default"/>
    <w:basedOn w:val="Normal"/>
    <w:rsid w:val="006063AA"/>
    <w:pPr>
      <w:autoSpaceDE w:val="0"/>
      <w:autoSpaceDN w:val="0"/>
    </w:pPr>
    <w:rPr>
      <w:rFonts w:ascii="Roboto Medium" w:eastAsiaTheme="minorHAnsi" w:hAnsi="Roboto Medium"/>
      <w:color w:val="000000"/>
      <w:lang w:val="sl-SI"/>
    </w:rPr>
  </w:style>
  <w:style w:type="paragraph" w:customStyle="1" w:styleId="datumtevilka">
    <w:name w:val="datum številka"/>
    <w:basedOn w:val="Normal"/>
    <w:qFormat/>
    <w:rsid w:val="0096060E"/>
    <w:pPr>
      <w:tabs>
        <w:tab w:val="left" w:pos="1701"/>
      </w:tabs>
      <w:spacing w:line="260" w:lineRule="atLeast"/>
    </w:pPr>
    <w:rPr>
      <w:rFonts w:ascii="Arial" w:hAnsi="Arial"/>
      <w:sz w:val="20"/>
      <w:szCs w:val="20"/>
      <w:lang w:eastAsia="en-GB"/>
    </w:rPr>
  </w:style>
  <w:style w:type="paragraph" w:styleId="BlockText">
    <w:name w:val="Block Text"/>
    <w:basedOn w:val="Normal"/>
    <w:unhideWhenUsed/>
    <w:rsid w:val="0096060E"/>
    <w:pPr>
      <w:tabs>
        <w:tab w:val="left" w:pos="8647"/>
      </w:tabs>
      <w:ind w:left="2694" w:right="2266"/>
    </w:pPr>
    <w:rPr>
      <w:rFonts w:ascii="Arial" w:hAnsi="Arial"/>
      <w:szCs w:val="20"/>
      <w:lang w:val="sl-SI" w:eastAsia="sl-SI"/>
    </w:rPr>
  </w:style>
  <w:style w:type="character" w:styleId="Strong">
    <w:name w:val="Strong"/>
    <w:basedOn w:val="DefaultParagraphFont"/>
    <w:uiPriority w:val="22"/>
    <w:qFormat/>
    <w:rsid w:val="00960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B6F124-C1C1-464C-B0BE-CFBE6C4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6025</Words>
  <Characters>34346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Razpisna dokumentacija</vt:lpstr>
      <vt:lpstr>Razpisna dokumentacija</vt:lpstr>
    </vt:vector>
  </TitlesOfParts>
  <Company>Kmetijski inštitut Slovenije</Company>
  <LinksUpToDate>false</LinksUpToDate>
  <CharactersWithSpaces>40291</CharactersWithSpaces>
  <SharedDoc>false</SharedDoc>
  <HLinks>
    <vt:vector size="12" baseType="variant">
      <vt:variant>
        <vt:i4>4194325</vt:i4>
      </vt:variant>
      <vt:variant>
        <vt:i4>3</vt:i4>
      </vt:variant>
      <vt:variant>
        <vt:i4>0</vt:i4>
      </vt:variant>
      <vt:variant>
        <vt:i4>5</vt:i4>
      </vt:variant>
      <vt:variant>
        <vt:lpwstr>http://www.ip-rs.si/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Mateja Longar</dc:creator>
  <cp:lastModifiedBy>Matjaž Mihelčič</cp:lastModifiedBy>
  <cp:revision>3</cp:revision>
  <cp:lastPrinted>2024-06-12T21:17:00Z</cp:lastPrinted>
  <dcterms:created xsi:type="dcterms:W3CDTF">2024-06-12T21:17:00Z</dcterms:created>
  <dcterms:modified xsi:type="dcterms:W3CDTF">2024-06-12T21:18:00Z</dcterms:modified>
</cp:coreProperties>
</file>